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 Narrow" w:hAnsi="Arial Narrow" w:eastAsia="Arial Narrow" w:ascii="Arial Narrow"/>
          <w:sz w:val="38"/>
          <w:szCs w:val="38"/>
        </w:rPr>
        <w:jc w:val="center"/>
        <w:spacing w:before="66"/>
        <w:ind w:left="3864" w:right="3860"/>
      </w:pPr>
      <w:r>
        <w:rPr>
          <w:rFonts w:cs="Arial Narrow" w:hAnsi="Arial Narrow" w:eastAsia="Arial Narrow" w:ascii="Arial Narrow"/>
          <w:b/>
          <w:spacing w:val="1"/>
          <w:w w:val="100"/>
          <w:sz w:val="38"/>
          <w:szCs w:val="38"/>
        </w:rPr>
        <w:t>J</w:t>
      </w:r>
      <w:r>
        <w:rPr>
          <w:rFonts w:cs="Arial Narrow" w:hAnsi="Arial Narrow" w:eastAsia="Arial Narrow" w:ascii="Arial Narrow"/>
          <w:b/>
          <w:spacing w:val="-3"/>
          <w:w w:val="100"/>
          <w:sz w:val="38"/>
          <w:szCs w:val="38"/>
        </w:rPr>
        <w:t>O</w:t>
      </w:r>
      <w:r>
        <w:rPr>
          <w:rFonts w:cs="Arial Narrow" w:hAnsi="Arial Narrow" w:eastAsia="Arial Narrow" w:ascii="Arial Narrow"/>
          <w:b/>
          <w:spacing w:val="3"/>
          <w:w w:val="100"/>
          <w:sz w:val="38"/>
          <w:szCs w:val="38"/>
        </w:rPr>
        <w:t>H</w:t>
      </w:r>
      <w:r>
        <w:rPr>
          <w:rFonts w:cs="Arial Narrow" w:hAnsi="Arial Narrow" w:eastAsia="Arial Narrow" w:ascii="Arial Narrow"/>
          <w:b/>
          <w:spacing w:val="0"/>
          <w:w w:val="100"/>
          <w:sz w:val="38"/>
          <w:szCs w:val="38"/>
        </w:rPr>
        <w:t>N</w:t>
      </w:r>
      <w:r>
        <w:rPr>
          <w:rFonts w:cs="Arial Narrow" w:hAnsi="Arial Narrow" w:eastAsia="Arial Narrow" w:ascii="Arial Narrow"/>
          <w:b/>
          <w:spacing w:val="9"/>
          <w:w w:val="100"/>
          <w:sz w:val="38"/>
          <w:szCs w:val="38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38"/>
          <w:szCs w:val="38"/>
        </w:rPr>
        <w:t>H.</w:t>
      </w:r>
      <w:r>
        <w:rPr>
          <w:rFonts w:cs="Arial Narrow" w:hAnsi="Arial Narrow" w:eastAsia="Arial Narrow" w:ascii="Arial Narrow"/>
          <w:b/>
          <w:spacing w:val="1"/>
          <w:w w:val="100"/>
          <w:sz w:val="38"/>
          <w:szCs w:val="38"/>
        </w:rPr>
        <w:t> </w:t>
      </w:r>
      <w:r>
        <w:rPr>
          <w:rFonts w:cs="Arial Narrow" w:hAnsi="Arial Narrow" w:eastAsia="Arial Narrow" w:ascii="Arial Narrow"/>
          <w:b/>
          <w:spacing w:val="0"/>
          <w:w w:val="101"/>
          <w:sz w:val="38"/>
          <w:szCs w:val="38"/>
        </w:rPr>
        <w:t>S</w:t>
      </w:r>
      <w:r>
        <w:rPr>
          <w:rFonts w:cs="Arial Narrow" w:hAnsi="Arial Narrow" w:eastAsia="Arial Narrow" w:ascii="Arial Narrow"/>
          <w:b/>
          <w:spacing w:val="-1"/>
          <w:w w:val="101"/>
          <w:sz w:val="38"/>
          <w:szCs w:val="38"/>
        </w:rPr>
        <w:t>M</w:t>
      </w:r>
      <w:r>
        <w:rPr>
          <w:rFonts w:cs="Arial Narrow" w:hAnsi="Arial Narrow" w:eastAsia="Arial Narrow" w:ascii="Arial Narrow"/>
          <w:b/>
          <w:spacing w:val="0"/>
          <w:w w:val="101"/>
          <w:sz w:val="38"/>
          <w:szCs w:val="38"/>
        </w:rPr>
        <w:t>I</w:t>
      </w:r>
      <w:r>
        <w:rPr>
          <w:rFonts w:cs="Arial Narrow" w:hAnsi="Arial Narrow" w:eastAsia="Arial Narrow" w:ascii="Arial Narrow"/>
          <w:b/>
          <w:spacing w:val="-2"/>
          <w:w w:val="102"/>
          <w:sz w:val="38"/>
          <w:szCs w:val="38"/>
        </w:rPr>
        <w:t>T</w:t>
      </w:r>
      <w:r>
        <w:rPr>
          <w:rFonts w:cs="Arial Narrow" w:hAnsi="Arial Narrow" w:eastAsia="Arial Narrow" w:ascii="Arial Narrow"/>
          <w:b/>
          <w:spacing w:val="0"/>
          <w:w w:val="101"/>
          <w:sz w:val="38"/>
          <w:szCs w:val="38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38"/>
          <w:szCs w:val="38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before="8" w:lineRule="exact" w:line="220"/>
        <w:ind w:left="2091"/>
      </w:pPr>
      <w:r>
        <w:pict>
          <v:group style="position:absolute;margin-left:58.32pt;margin-top:67.62pt;width:495.6pt;height:0pt;mso-position-horizontal-relative:page;mso-position-vertical-relative:page;z-index:-180" coordorigin="1166,1352" coordsize="9912,0">
            <v:shape style="position:absolute;left:1166;top:1352;width:9912;height:0" coordorigin="1166,1352" coordsize="9912,0" path="m1166,1352l11078,1352e" filled="f" stroked="t" strokeweight="2.86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1"/>
          <w:szCs w:val="21"/>
        </w:rPr>
        <w:t>O.</w:t>
      </w:r>
      <w:r>
        <w:rPr>
          <w:rFonts w:cs="Arial Narrow" w:hAnsi="Arial Narrow" w:eastAsia="Arial Narrow" w:ascii="Arial Narrow"/>
          <w:spacing w:val="11"/>
          <w:w w:val="100"/>
          <w:position w:val="-1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1"/>
          <w:szCs w:val="21"/>
        </w:rPr>
        <w:t>x</w:t>
      </w:r>
      <w:r>
        <w:rPr>
          <w:rFonts w:cs="Arial Narrow" w:hAnsi="Arial Narrow" w:eastAsia="Arial Narrow" w:ascii="Arial Narrow"/>
          <w:spacing w:val="8"/>
          <w:w w:val="100"/>
          <w:position w:val="-1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1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6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7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3</w:t>
      </w:r>
      <w:r>
        <w:rPr>
          <w:rFonts w:cs="Microsoft Sans Serif" w:hAnsi="Microsoft Sans Serif" w:eastAsia="Microsoft Sans Serif" w:ascii="Microsoft Sans Serif"/>
          <w:spacing w:val="0"/>
          <w:w w:val="100"/>
          <w:position w:val="-1"/>
          <w:sz w:val="21"/>
          <w:szCs w:val="21"/>
        </w:rPr>
        <w:t>  </w:t>
      </w:r>
      <w:r>
        <w:rPr>
          <w:rFonts w:cs="Microsoft Sans Serif" w:hAnsi="Microsoft Sans Serif" w:eastAsia="Microsoft Sans Serif" w:ascii="Microsoft Sans Serif"/>
          <w:spacing w:val="18"/>
          <w:w w:val="100"/>
          <w:position w:val="-1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20"/>
          <w:w w:val="100"/>
          <w:position w:val="-1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"/>
          <w:w w:val="100"/>
          <w:position w:val="-1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3"/>
          <w:w w:val="100"/>
          <w:position w:val="-1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3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2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1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1</w:t>
      </w:r>
      <w:r>
        <w:rPr>
          <w:rFonts w:cs="Microsoft Sans Serif" w:hAnsi="Microsoft Sans Serif" w:eastAsia="Microsoft Sans Serif" w:ascii="Microsoft Sans Serif"/>
          <w:spacing w:val="0"/>
          <w:w w:val="100"/>
          <w:position w:val="-1"/>
          <w:sz w:val="21"/>
          <w:szCs w:val="21"/>
        </w:rPr>
        <w:t>  </w:t>
      </w:r>
      <w:r>
        <w:rPr>
          <w:rFonts w:cs="Microsoft Sans Serif" w:hAnsi="Microsoft Sans Serif" w:eastAsia="Microsoft Sans Serif" w:ascii="Microsoft Sans Serif"/>
          <w:spacing w:val="21"/>
          <w:w w:val="100"/>
          <w:position w:val="-1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8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9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9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1</w:t>
      </w:r>
      <w:r>
        <w:rPr>
          <w:rFonts w:cs="Arial Narrow" w:hAnsi="Arial Narrow" w:eastAsia="Arial Narrow" w:ascii="Arial Narrow"/>
          <w:spacing w:val="-4"/>
          <w:w w:val="100"/>
          <w:position w:val="-1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5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1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8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7</w:t>
      </w:r>
      <w:r>
        <w:rPr>
          <w:rFonts w:cs="Microsoft Sans Serif" w:hAnsi="Microsoft Sans Serif" w:eastAsia="Microsoft Sans Serif" w:ascii="Microsoft Sans Serif"/>
          <w:spacing w:val="0"/>
          <w:w w:val="100"/>
          <w:position w:val="-1"/>
          <w:sz w:val="21"/>
          <w:szCs w:val="21"/>
        </w:rPr>
        <w:t>  </w:t>
      </w:r>
      <w:r>
        <w:rPr>
          <w:rFonts w:cs="Microsoft Sans Serif" w:hAnsi="Microsoft Sans Serif" w:eastAsia="Microsoft Sans Serif" w:ascii="Microsoft Sans Serif"/>
          <w:spacing w:val="34"/>
          <w:w w:val="100"/>
          <w:position w:val="-1"/>
          <w:sz w:val="21"/>
          <w:szCs w:val="21"/>
        </w:rPr>
        <w:t> </w:t>
      </w:r>
      <w:hyperlink r:id="rId5"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i</w:t>
        </w:r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n</w:t>
        </w:r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f</w:t>
        </w:r>
        <w:r>
          <w:rPr>
            <w:rFonts w:cs="Arial Narrow" w:hAnsi="Arial Narrow" w:eastAsia="Arial Narrow" w:ascii="Arial Narrow"/>
            <w:spacing w:val="-3"/>
            <w:w w:val="103"/>
            <w:position w:val="-1"/>
            <w:sz w:val="21"/>
            <w:szCs w:val="21"/>
          </w:rPr>
          <w:t>o</w:t>
        </w:r>
        <w:r>
          <w:rPr>
            <w:rFonts w:cs="Arial Narrow" w:hAnsi="Arial Narrow" w:eastAsia="Arial Narrow" w:ascii="Arial Narrow"/>
            <w:spacing w:val="0"/>
            <w:w w:val="103"/>
            <w:position w:val="-1"/>
            <w:sz w:val="21"/>
            <w:szCs w:val="21"/>
          </w:rPr>
          <w:t>@</w:t>
        </w:r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g</w:t>
        </w:r>
        <w:r>
          <w:rPr>
            <w:rFonts w:cs="Arial Narrow" w:hAnsi="Arial Narrow" w:eastAsia="Arial Narrow" w:ascii="Arial Narrow"/>
            <w:spacing w:val="-1"/>
            <w:w w:val="104"/>
            <w:position w:val="-1"/>
            <w:sz w:val="21"/>
            <w:szCs w:val="21"/>
          </w:rPr>
          <w:t>r</w:t>
        </w:r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e</w:t>
        </w:r>
        <w:r>
          <w:rPr>
            <w:rFonts w:cs="Arial Narrow" w:hAnsi="Arial Narrow" w:eastAsia="Arial Narrow" w:ascii="Arial Narrow"/>
            <w:spacing w:val="-1"/>
            <w:w w:val="103"/>
            <w:position w:val="-1"/>
            <w:sz w:val="21"/>
            <w:szCs w:val="21"/>
          </w:rPr>
          <w:t>a</w:t>
        </w:r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t</w:t>
        </w:r>
        <w:r>
          <w:rPr>
            <w:rFonts w:cs="Arial Narrow" w:hAnsi="Arial Narrow" w:eastAsia="Arial Narrow" w:ascii="Arial Narrow"/>
            <w:spacing w:val="-1"/>
            <w:w w:val="104"/>
            <w:position w:val="-1"/>
            <w:sz w:val="21"/>
            <w:szCs w:val="21"/>
          </w:rPr>
          <w:t>r</w:t>
        </w:r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e</w:t>
        </w:r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s</w:t>
        </w:r>
        <w:r>
          <w:rPr>
            <w:rFonts w:cs="Arial Narrow" w:hAnsi="Arial Narrow" w:eastAsia="Arial Narrow" w:ascii="Arial Narrow"/>
            <w:spacing w:val="-3"/>
            <w:w w:val="103"/>
            <w:position w:val="-1"/>
            <w:sz w:val="21"/>
            <w:szCs w:val="21"/>
          </w:rPr>
          <w:t>u</w:t>
        </w:r>
        <w:r>
          <w:rPr>
            <w:rFonts w:cs="Arial Narrow" w:hAnsi="Arial Narrow" w:eastAsia="Arial Narrow" w:ascii="Arial Narrow"/>
            <w:spacing w:val="2"/>
            <w:w w:val="103"/>
            <w:position w:val="-1"/>
            <w:sz w:val="21"/>
            <w:szCs w:val="21"/>
          </w:rPr>
          <w:t>m</w:t>
        </w:r>
        <w:r>
          <w:rPr>
            <w:rFonts w:cs="Arial Narrow" w:hAnsi="Arial Narrow" w:eastAsia="Arial Narrow" w:ascii="Arial Narrow"/>
            <w:spacing w:val="-1"/>
            <w:w w:val="103"/>
            <w:position w:val="-1"/>
            <w:sz w:val="21"/>
            <w:szCs w:val="21"/>
          </w:rPr>
          <w:t>e</w:t>
        </w:r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s</w:t>
        </w:r>
        <w:r>
          <w:rPr>
            <w:rFonts w:cs="Arial Narrow" w:hAnsi="Arial Narrow" w:eastAsia="Arial Narrow" w:ascii="Arial Narrow"/>
            <w:spacing w:val="-2"/>
            <w:w w:val="103"/>
            <w:position w:val="-1"/>
            <w:sz w:val="21"/>
            <w:szCs w:val="21"/>
          </w:rPr>
          <w:t>f</w:t>
        </w:r>
        <w:r>
          <w:rPr>
            <w:rFonts w:cs="Arial Narrow" w:hAnsi="Arial Narrow" w:eastAsia="Arial Narrow" w:ascii="Arial Narrow"/>
            <w:spacing w:val="-1"/>
            <w:w w:val="103"/>
            <w:position w:val="-1"/>
            <w:sz w:val="21"/>
            <w:szCs w:val="21"/>
          </w:rPr>
          <w:t>a</w:t>
        </w:r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s</w:t>
        </w:r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t</w:t>
        </w:r>
        <w:r>
          <w:rPr>
            <w:rFonts w:cs="Arial Narrow" w:hAnsi="Arial Narrow" w:eastAsia="Arial Narrow" w:ascii="Arial Narrow"/>
            <w:spacing w:val="-2"/>
            <w:w w:val="103"/>
            <w:position w:val="-1"/>
            <w:sz w:val="21"/>
            <w:szCs w:val="21"/>
          </w:rPr>
          <w:t>.</w:t>
        </w:r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c</w:t>
        </w:r>
        <w:r>
          <w:rPr>
            <w:rFonts w:cs="Arial Narrow" w:hAnsi="Arial Narrow" w:eastAsia="Arial Narrow" w:ascii="Arial Narrow"/>
            <w:spacing w:val="-1"/>
            <w:w w:val="103"/>
            <w:position w:val="-1"/>
            <w:sz w:val="21"/>
            <w:szCs w:val="21"/>
          </w:rPr>
          <w:t>o</w:t>
        </w:r>
        <w:r>
          <w:rPr>
            <w:rFonts w:cs="Arial Narrow" w:hAnsi="Arial Narrow" w:eastAsia="Arial Narrow" w:ascii="Arial Narrow"/>
            <w:spacing w:val="0"/>
            <w:w w:val="103"/>
            <w:position w:val="-1"/>
            <w:sz w:val="21"/>
            <w:szCs w:val="21"/>
          </w:rPr>
          <w:t>m</w:t>
        </w:r>
      </w:hyperlink>
      <w:r>
        <w:rPr>
          <w:rFonts w:cs="Arial Narrow" w:hAnsi="Arial Narrow" w:eastAsia="Arial Narrow" w:ascii="Arial Narrow"/>
          <w:spacing w:val="0"/>
          <w:w w:val="100"/>
          <w:position w:val="0"/>
          <w:sz w:val="21"/>
          <w:szCs w:val="21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6"/>
          <w:szCs w:val="26"/>
        </w:rPr>
        <w:jc w:val="center"/>
        <w:spacing w:before="32"/>
        <w:ind w:left="4055" w:right="4050"/>
      </w:pPr>
      <w:r>
        <w:rPr>
          <w:rFonts w:cs="Arial Narrow" w:hAnsi="Arial Narrow" w:eastAsia="Arial Narrow" w:ascii="Arial Narrow"/>
          <w:b/>
          <w:spacing w:val="2"/>
          <w:w w:val="100"/>
          <w:sz w:val="26"/>
          <w:szCs w:val="26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6"/>
          <w:szCs w:val="26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6"/>
          <w:szCs w:val="2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6"/>
          <w:szCs w:val="26"/>
        </w:rPr>
        <w:t>Pr</w:t>
      </w:r>
      <w:r>
        <w:rPr>
          <w:rFonts w:cs="Arial Narrow" w:hAnsi="Arial Narrow" w:eastAsia="Arial Narrow" w:ascii="Arial Narrow"/>
          <w:b/>
          <w:spacing w:val="-3"/>
          <w:w w:val="100"/>
          <w:sz w:val="26"/>
          <w:szCs w:val="26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6"/>
          <w:szCs w:val="26"/>
        </w:rPr>
        <w:t>j</w:t>
      </w:r>
      <w:r>
        <w:rPr>
          <w:rFonts w:cs="Arial Narrow" w:hAnsi="Arial Narrow" w:eastAsia="Arial Narrow" w:ascii="Arial Narrow"/>
          <w:b/>
          <w:spacing w:val="0"/>
          <w:w w:val="100"/>
          <w:sz w:val="26"/>
          <w:szCs w:val="26"/>
        </w:rPr>
        <w:t>ect</w:t>
      </w:r>
      <w:r>
        <w:rPr>
          <w:rFonts w:cs="Arial Narrow" w:hAnsi="Arial Narrow" w:eastAsia="Arial Narrow" w:ascii="Arial Narrow"/>
          <w:b/>
          <w:spacing w:val="8"/>
          <w:w w:val="100"/>
          <w:sz w:val="26"/>
          <w:szCs w:val="26"/>
        </w:rPr>
        <w:t> </w:t>
      </w:r>
      <w:r>
        <w:rPr>
          <w:rFonts w:cs="Arial Narrow" w:hAnsi="Arial Narrow" w:eastAsia="Arial Narrow" w:ascii="Arial Narrow"/>
          <w:b/>
          <w:spacing w:val="2"/>
          <w:w w:val="101"/>
          <w:sz w:val="26"/>
          <w:szCs w:val="26"/>
        </w:rPr>
        <w:t>M</w:t>
      </w:r>
      <w:r>
        <w:rPr>
          <w:rFonts w:cs="Arial Narrow" w:hAnsi="Arial Narrow" w:eastAsia="Arial Narrow" w:ascii="Arial Narrow"/>
          <w:b/>
          <w:spacing w:val="0"/>
          <w:w w:val="101"/>
          <w:sz w:val="26"/>
          <w:szCs w:val="26"/>
        </w:rPr>
        <w:t>a</w:t>
      </w:r>
      <w:r>
        <w:rPr>
          <w:rFonts w:cs="Arial Narrow" w:hAnsi="Arial Narrow" w:eastAsia="Arial Narrow" w:ascii="Arial Narrow"/>
          <w:b/>
          <w:spacing w:val="-3"/>
          <w:w w:val="101"/>
          <w:sz w:val="26"/>
          <w:szCs w:val="26"/>
        </w:rPr>
        <w:t>n</w:t>
      </w:r>
      <w:r>
        <w:rPr>
          <w:rFonts w:cs="Arial Narrow" w:hAnsi="Arial Narrow" w:eastAsia="Arial Narrow" w:ascii="Arial Narrow"/>
          <w:b/>
          <w:spacing w:val="0"/>
          <w:w w:val="101"/>
          <w:sz w:val="26"/>
          <w:szCs w:val="26"/>
        </w:rPr>
        <w:t>ager</w:t>
      </w:r>
      <w:r>
        <w:rPr>
          <w:rFonts w:cs="Arial Narrow" w:hAnsi="Arial Narrow" w:eastAsia="Arial Narrow" w:ascii="Arial Narrow"/>
          <w:spacing w:val="0"/>
          <w:w w:val="100"/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before="5" w:lineRule="auto" w:line="251"/>
        <w:ind w:left="382" w:right="376"/>
      </w:pPr>
      <w:r>
        <w:pict>
          <v:group style="position:absolute;margin-left:58.32pt;margin-top:29.7652pt;width:495.6pt;height:0pt;mso-position-horizontal-relative:page;mso-position-vertical-relative:paragraph;z-index:-179" coordorigin="1166,595" coordsize="9912,0">
            <v:shape style="position:absolute;left:1166;top:595;width:9912;height:0" coordorigin="1166,595" coordsize="9912,0" path="m1166,595l11078,595e" filled="f" stroked="t" strokeweight="0.34pt" strokecolor="#000000">
              <v:path arrowok="t"/>
            </v:shape>
            <w10:wrap type="none"/>
          </v:group>
        </w:pict>
      </w:r>
      <w:r>
        <w:pict>
          <v:group style="position:absolute;margin-left:58.32pt;margin-top:43.8052pt;width:495.6pt;height:0pt;mso-position-horizontal-relative:page;mso-position-vertical-relative:paragraph;z-index:-178" coordorigin="1166,876" coordsize="9912,0">
            <v:shape style="position:absolute;left:1166;top:876;width:9912;height:0" coordorigin="1166,876" coordsize="9912,0" path="m1166,876l11078,876e" filled="f" stroked="t" strokeweight="0.34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3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-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2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2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4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h</w:t>
      </w:r>
      <w:r>
        <w:rPr>
          <w:rFonts w:cs="Arial Narrow" w:hAnsi="Arial Narrow" w:eastAsia="Arial Narrow" w:ascii="Arial Narrow"/>
          <w:b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4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2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2"/>
          <w:w w:val="103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1"/>
          <w:w w:val="104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ind w:left="2269" w:right="2261"/>
      </w:pP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3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|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|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0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3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4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lineRule="auto" w:line="248"/>
        <w:ind w:left="135" w:right="304"/>
      </w:pPr>
      <w:r>
        <w:pict>
          <v:group style="position:absolute;margin-left:58.32pt;margin-top:151.375pt;width:495.6pt;height:0pt;mso-position-horizontal-relative:page;mso-position-vertical-relative:paragraph;z-index:-177" coordorigin="1166,3028" coordsize="9912,0">
            <v:shape style="position:absolute;left:1166;top:3028;width:9912;height:0" coordorigin="1166,3028" coordsize="9912,0" path="m1166,3028l11078,3028e" filled="f" stroked="t" strokeweight="0.46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2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3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x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"/>
          <w:w w:val="103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z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2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3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3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2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2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2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x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ms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2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q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ms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3"/>
          <w:szCs w:val="3"/>
        </w:rPr>
        <w:jc w:val="left"/>
        <w:spacing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3" w:hRule="exact"/>
        </w:trPr>
        <w:tc>
          <w:tcPr>
            <w:tcW w:w="4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82"/>
              <w:ind w:left="876"/>
            </w:pPr>
            <w:r>
              <w:rPr>
                <w:rFonts w:cs="Microsoft Sans Serif" w:hAnsi="Microsoft Sans Serif" w:eastAsia="Microsoft Sans Serif" w:ascii="Microsoft Sans Serif"/>
                <w:w w:val="349"/>
                <w:sz w:val="19"/>
                <w:szCs w:val="19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9"/>
                <w:szCs w:val="19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6"/>
                <w:w w:val="100"/>
                <w:sz w:val="19"/>
                <w:szCs w:val="19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4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f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33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&amp;</w:t>
            </w:r>
            <w:r>
              <w:rPr>
                <w:rFonts w:cs="Arial Narrow" w:hAnsi="Arial Narrow" w:eastAsia="Arial Narrow" w:ascii="Arial Narrow"/>
                <w:spacing w:val="2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-2"/>
                <w:w w:val="103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-4"/>
                <w:w w:val="104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z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-2"/>
                <w:w w:val="103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3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06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Sans Serif" w:hAnsi="Microsoft Sans Serif" w:eastAsia="Microsoft Sans Serif" w:ascii="Microsoft Sans Serif"/>
                <w:sz w:val="19"/>
                <w:szCs w:val="19"/>
              </w:rPr>
              <w:jc w:val="right"/>
              <w:ind w:right="86"/>
            </w:pPr>
            <w:r>
              <w:rPr>
                <w:rFonts w:cs="Microsoft Sans Serif" w:hAnsi="Microsoft Sans Serif" w:eastAsia="Microsoft Sans Serif" w:ascii="Microsoft Sans Serif"/>
                <w:w w:val="349"/>
                <w:sz w:val="19"/>
                <w:szCs w:val="19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9"/>
                <w:szCs w:val="19"/>
              </w:rPr>
            </w:r>
          </w:p>
        </w:tc>
        <w:tc>
          <w:tcPr>
            <w:tcW w:w="420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82"/>
              <w:ind w:left="86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2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1"/>
                <w:szCs w:val="21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cs="Arial Narrow" w:hAnsi="Arial Narrow" w:eastAsia="Arial Narrow" w:ascii="Arial Narrow"/>
                <w:spacing w:val="19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&amp;</w:t>
            </w:r>
            <w:r>
              <w:rPr>
                <w:rFonts w:cs="Arial Narrow" w:hAnsi="Arial Narrow" w:eastAsia="Arial Narrow" w:ascii="Arial Narrow"/>
                <w:spacing w:val="2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cs="Arial Narrow" w:hAnsi="Arial Narrow" w:eastAsia="Arial Narrow" w:ascii="Arial Narrow"/>
                <w:spacing w:val="14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2"/>
                <w:w w:val="103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x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-2"/>
                <w:w w:val="103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3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</w:r>
          </w:p>
        </w:tc>
      </w:tr>
      <w:tr>
        <w:trPr>
          <w:trHeight w:val="238" w:hRule="exact"/>
        </w:trPr>
        <w:tc>
          <w:tcPr>
            <w:tcW w:w="4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876"/>
            </w:pPr>
            <w:r>
              <w:rPr>
                <w:rFonts w:cs="Microsoft Sans Serif" w:hAnsi="Microsoft Sans Serif" w:eastAsia="Microsoft Sans Serif" w:ascii="Microsoft Sans Serif"/>
                <w:w w:val="349"/>
                <w:sz w:val="19"/>
                <w:szCs w:val="19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9"/>
                <w:szCs w:val="19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6"/>
                <w:w w:val="100"/>
                <w:sz w:val="19"/>
                <w:szCs w:val="19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22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1"/>
                <w:szCs w:val="21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35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-3"/>
                <w:w w:val="103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-3"/>
                <w:w w:val="103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3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06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Microsoft Sans Serif" w:hAnsi="Microsoft Sans Serif" w:eastAsia="Microsoft Sans Serif" w:ascii="Microsoft Sans Serif"/>
                <w:sz w:val="19"/>
                <w:szCs w:val="19"/>
              </w:rPr>
              <w:jc w:val="right"/>
              <w:spacing w:before="18"/>
              <w:ind w:right="86"/>
            </w:pPr>
            <w:r>
              <w:rPr>
                <w:rFonts w:cs="Microsoft Sans Serif" w:hAnsi="Microsoft Sans Serif" w:eastAsia="Microsoft Sans Serif" w:ascii="Microsoft Sans Serif"/>
                <w:w w:val="349"/>
                <w:sz w:val="19"/>
                <w:szCs w:val="19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9"/>
                <w:szCs w:val="19"/>
              </w:rPr>
            </w:r>
          </w:p>
        </w:tc>
        <w:tc>
          <w:tcPr>
            <w:tcW w:w="420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86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B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22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-4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-4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cs="Arial Narrow" w:hAnsi="Arial Narrow" w:eastAsia="Arial Narrow" w:ascii="Arial Narrow"/>
                <w:spacing w:val="24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&amp;</w:t>
            </w:r>
            <w:r>
              <w:rPr>
                <w:rFonts w:cs="Arial Narrow" w:hAnsi="Arial Narrow" w:eastAsia="Arial Narrow" w:ascii="Arial Narrow"/>
                <w:spacing w:val="2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y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1"/>
                <w:szCs w:val="21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21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-1"/>
                <w:w w:val="104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-2"/>
                <w:w w:val="103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3"/>
                <w:sz w:val="21"/>
                <w:szCs w:val="21"/>
              </w:rPr>
              <w:t>y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</w:r>
          </w:p>
        </w:tc>
      </w:tr>
      <w:tr>
        <w:trPr>
          <w:trHeight w:val="238" w:hRule="exact"/>
        </w:trPr>
        <w:tc>
          <w:tcPr>
            <w:tcW w:w="4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876"/>
            </w:pPr>
            <w:r>
              <w:rPr>
                <w:rFonts w:cs="Microsoft Sans Serif" w:hAnsi="Microsoft Sans Serif" w:eastAsia="Microsoft Sans Serif" w:ascii="Microsoft Sans Serif"/>
                <w:w w:val="349"/>
                <w:sz w:val="19"/>
                <w:szCs w:val="19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9"/>
                <w:szCs w:val="19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6"/>
                <w:w w:val="100"/>
                <w:sz w:val="19"/>
                <w:szCs w:val="19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-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1"/>
                <w:szCs w:val="21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28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j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15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3"/>
                <w:sz w:val="21"/>
                <w:szCs w:val="21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-3"/>
                <w:w w:val="103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2"/>
                <w:w w:val="103"/>
                <w:sz w:val="21"/>
                <w:szCs w:val="21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3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06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Microsoft Sans Serif" w:hAnsi="Microsoft Sans Serif" w:eastAsia="Microsoft Sans Serif" w:ascii="Microsoft Sans Serif"/>
                <w:sz w:val="19"/>
                <w:szCs w:val="19"/>
              </w:rPr>
              <w:jc w:val="right"/>
              <w:spacing w:before="18"/>
              <w:ind w:right="86"/>
            </w:pPr>
            <w:r>
              <w:rPr>
                <w:rFonts w:cs="Microsoft Sans Serif" w:hAnsi="Microsoft Sans Serif" w:eastAsia="Microsoft Sans Serif" w:ascii="Microsoft Sans Serif"/>
                <w:w w:val="349"/>
                <w:sz w:val="19"/>
                <w:szCs w:val="19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9"/>
                <w:szCs w:val="19"/>
              </w:rPr>
            </w:r>
          </w:p>
        </w:tc>
        <w:tc>
          <w:tcPr>
            <w:tcW w:w="420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86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B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17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31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&amp;</w:t>
            </w:r>
            <w:r>
              <w:rPr>
                <w:rFonts w:cs="Arial Narrow" w:hAnsi="Arial Narrow" w:eastAsia="Arial Narrow" w:ascii="Arial Narrow"/>
                <w:spacing w:val="2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9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3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-3"/>
                <w:w w:val="103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2"/>
                <w:w w:val="103"/>
                <w:sz w:val="21"/>
                <w:szCs w:val="21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3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</w:r>
          </w:p>
        </w:tc>
      </w:tr>
      <w:tr>
        <w:trPr>
          <w:trHeight w:val="239" w:hRule="exact"/>
        </w:trPr>
        <w:tc>
          <w:tcPr>
            <w:tcW w:w="4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876"/>
            </w:pPr>
            <w:r>
              <w:rPr>
                <w:rFonts w:cs="Microsoft Sans Serif" w:hAnsi="Microsoft Sans Serif" w:eastAsia="Microsoft Sans Serif" w:ascii="Microsoft Sans Serif"/>
                <w:w w:val="349"/>
                <w:sz w:val="19"/>
                <w:szCs w:val="19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9"/>
                <w:szCs w:val="19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6"/>
                <w:w w:val="100"/>
                <w:sz w:val="19"/>
                <w:szCs w:val="19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k</w:t>
            </w:r>
            <w:r>
              <w:rPr>
                <w:rFonts w:cs="Arial Narrow" w:hAnsi="Arial Narrow" w:eastAsia="Arial Narrow" w:ascii="Arial Narrow"/>
                <w:spacing w:val="9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g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28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&amp;</w:t>
            </w:r>
            <w:r>
              <w:rPr>
                <w:rFonts w:cs="Arial Narrow" w:hAnsi="Arial Narrow" w:eastAsia="Arial Narrow" w:ascii="Arial Narrow"/>
                <w:spacing w:val="2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k</w:t>
            </w:r>
            <w:r>
              <w:rPr>
                <w:rFonts w:cs="Arial Narrow" w:hAnsi="Arial Narrow" w:eastAsia="Arial Narrow" w:ascii="Arial Narrow"/>
                <w:spacing w:val="7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2"/>
                <w:w w:val="103"/>
                <w:sz w:val="21"/>
                <w:szCs w:val="21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3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3"/>
                <w:w w:val="103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3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06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Microsoft Sans Serif" w:hAnsi="Microsoft Sans Serif" w:eastAsia="Microsoft Sans Serif" w:ascii="Microsoft Sans Serif"/>
                <w:sz w:val="19"/>
                <w:szCs w:val="19"/>
              </w:rPr>
              <w:jc w:val="right"/>
              <w:spacing w:before="18"/>
              <w:ind w:right="86"/>
            </w:pPr>
            <w:r>
              <w:rPr>
                <w:rFonts w:cs="Microsoft Sans Serif" w:hAnsi="Microsoft Sans Serif" w:eastAsia="Microsoft Sans Serif" w:ascii="Microsoft Sans Serif"/>
                <w:w w:val="349"/>
                <w:sz w:val="19"/>
                <w:szCs w:val="19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9"/>
                <w:szCs w:val="19"/>
              </w:rPr>
            </w:r>
          </w:p>
        </w:tc>
        <w:tc>
          <w:tcPr>
            <w:tcW w:w="420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86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cs="Arial Narrow" w:hAnsi="Arial Narrow" w:eastAsia="Arial Narrow" w:ascii="Arial Narrow"/>
                <w:spacing w:val="27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&amp;</w:t>
            </w:r>
            <w:r>
              <w:rPr>
                <w:rFonts w:cs="Arial Narrow" w:hAnsi="Arial Narrow" w:eastAsia="Arial Narrow" w:ascii="Arial Narrow"/>
                <w:spacing w:val="2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f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3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h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3"/>
                <w:sz w:val="21"/>
                <w:szCs w:val="21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3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</w:r>
          </w:p>
        </w:tc>
      </w:tr>
      <w:tr>
        <w:trPr>
          <w:trHeight w:val="427" w:hRule="exact"/>
        </w:trPr>
        <w:tc>
          <w:tcPr>
            <w:tcW w:w="4637" w:type="dxa"/>
            <w:tcBorders>
              <w:top w:val="nil" w:sz="6" w:space="0" w:color="auto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876"/>
            </w:pPr>
            <w:r>
              <w:rPr>
                <w:rFonts w:cs="Microsoft Sans Serif" w:hAnsi="Microsoft Sans Serif" w:eastAsia="Microsoft Sans Serif" w:ascii="Microsoft Sans Serif"/>
                <w:w w:val="349"/>
                <w:sz w:val="19"/>
                <w:szCs w:val="19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9"/>
                <w:szCs w:val="19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6"/>
                <w:w w:val="100"/>
                <w:sz w:val="19"/>
                <w:szCs w:val="19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y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cs="Arial Narrow" w:hAnsi="Arial Narrow" w:eastAsia="Arial Narrow" w:ascii="Arial Narrow"/>
                <w:spacing w:val="23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</w:t>
            </w:r>
            <w:r>
              <w:rPr>
                <w:rFonts w:cs="Arial Narrow" w:hAnsi="Arial Narrow" w:eastAsia="Arial Narrow" w:ascii="Arial Narrow"/>
                <w:spacing w:val="2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v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cs="Arial Narrow" w:hAnsi="Arial Narrow" w:eastAsia="Arial Narrow" w:ascii="Arial Narrow"/>
                <w:spacing w:val="16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b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-2"/>
                <w:w w:val="103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3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068" w:type="dxa"/>
            <w:tcBorders>
              <w:top w:val="nil" w:sz="6" w:space="0" w:color="auto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Microsoft Sans Serif" w:hAnsi="Microsoft Sans Serif" w:eastAsia="Microsoft Sans Serif" w:ascii="Microsoft Sans Serif"/>
                <w:sz w:val="19"/>
                <w:szCs w:val="19"/>
              </w:rPr>
              <w:jc w:val="right"/>
              <w:spacing w:before="19"/>
              <w:ind w:right="86"/>
            </w:pPr>
            <w:r>
              <w:rPr>
                <w:rFonts w:cs="Microsoft Sans Serif" w:hAnsi="Microsoft Sans Serif" w:eastAsia="Microsoft Sans Serif" w:ascii="Microsoft Sans Serif"/>
                <w:w w:val="349"/>
                <w:sz w:val="19"/>
                <w:szCs w:val="19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9"/>
                <w:szCs w:val="19"/>
              </w:rPr>
            </w:r>
          </w:p>
        </w:tc>
        <w:tc>
          <w:tcPr>
            <w:tcW w:w="4207" w:type="dxa"/>
            <w:tcBorders>
              <w:top w:val="nil" w:sz="6" w:space="0" w:color="auto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86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</w:t>
            </w:r>
            <w:r>
              <w:rPr>
                <w:rFonts w:cs="Arial Narrow" w:hAnsi="Arial Narrow" w:eastAsia="Arial Narrow" w:ascii="Arial Narrow"/>
                <w:spacing w:val="13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l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1"/>
                <w:szCs w:val="21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cs="Arial Narrow" w:hAnsi="Arial Narrow" w:eastAsia="Arial Narrow" w:ascii="Arial Narrow"/>
                <w:spacing w:val="33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cs="Arial Narrow" w:hAnsi="Arial Narrow" w:eastAsia="Arial Narrow" w:ascii="Arial Narrow"/>
                <w:spacing w:val="21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&amp;</w:t>
            </w:r>
            <w:r>
              <w:rPr>
                <w:rFonts w:cs="Arial Narrow" w:hAnsi="Arial Narrow" w:eastAsia="Arial Narrow" w:ascii="Arial Narrow"/>
                <w:spacing w:val="2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3"/>
                <w:sz w:val="21"/>
                <w:szCs w:val="21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-2"/>
                <w:w w:val="103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3"/>
                <w:sz w:val="21"/>
                <w:szCs w:val="21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3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3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</w:r>
          </w:p>
        </w:tc>
      </w:tr>
    </w:tbl>
    <w:p>
      <w:pPr>
        <w:rPr>
          <w:rFonts w:cs="Arial Narrow" w:hAnsi="Arial Narrow" w:eastAsia="Arial Narrow" w:ascii="Arial Narrow"/>
          <w:sz w:val="26"/>
          <w:szCs w:val="26"/>
        </w:rPr>
        <w:jc w:val="center"/>
        <w:spacing w:before="13"/>
        <w:ind w:left="3815" w:right="3810"/>
      </w:pPr>
      <w:r>
        <w:rPr>
          <w:rFonts w:cs="Arial Narrow" w:hAnsi="Arial Narrow" w:eastAsia="Arial Narrow" w:ascii="Arial Narrow"/>
          <w:b/>
          <w:spacing w:val="2"/>
          <w:w w:val="100"/>
          <w:sz w:val="26"/>
          <w:szCs w:val="26"/>
        </w:rPr>
        <w:t>P</w:t>
      </w:r>
      <w:r>
        <w:rPr>
          <w:rFonts w:cs="Arial Narrow" w:hAnsi="Arial Narrow" w:eastAsia="Arial Narrow" w:ascii="Arial Narrow"/>
          <w:b/>
          <w:spacing w:val="0"/>
          <w:w w:val="100"/>
          <w:sz w:val="26"/>
          <w:szCs w:val="26"/>
        </w:rPr>
        <w:t>r</w:t>
      </w:r>
      <w:r>
        <w:rPr>
          <w:rFonts w:cs="Arial Narrow" w:hAnsi="Arial Narrow" w:eastAsia="Arial Narrow" w:ascii="Arial Narrow"/>
          <w:b/>
          <w:spacing w:val="-3"/>
          <w:w w:val="100"/>
          <w:sz w:val="26"/>
          <w:szCs w:val="26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6"/>
          <w:szCs w:val="26"/>
        </w:rPr>
        <w:t>fessio</w:t>
      </w:r>
      <w:r>
        <w:rPr>
          <w:rFonts w:cs="Arial Narrow" w:hAnsi="Arial Narrow" w:eastAsia="Arial Narrow" w:ascii="Arial Narrow"/>
          <w:b/>
          <w:spacing w:val="2"/>
          <w:w w:val="100"/>
          <w:sz w:val="26"/>
          <w:szCs w:val="26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6"/>
          <w:szCs w:val="26"/>
        </w:rPr>
        <w:t>al</w:t>
      </w:r>
      <w:r>
        <w:rPr>
          <w:rFonts w:cs="Arial Narrow" w:hAnsi="Arial Narrow" w:eastAsia="Arial Narrow" w:ascii="Arial Narrow"/>
          <w:b/>
          <w:spacing w:val="13"/>
          <w:w w:val="100"/>
          <w:sz w:val="26"/>
          <w:szCs w:val="26"/>
        </w:rPr>
        <w:t> </w:t>
      </w:r>
      <w:r>
        <w:rPr>
          <w:rFonts w:cs="Arial Narrow" w:hAnsi="Arial Narrow" w:eastAsia="Arial Narrow" w:ascii="Arial Narrow"/>
          <w:b/>
          <w:spacing w:val="0"/>
          <w:w w:val="101"/>
          <w:sz w:val="26"/>
          <w:szCs w:val="26"/>
        </w:rPr>
        <w:t>H</w:t>
      </w:r>
      <w:r>
        <w:rPr>
          <w:rFonts w:cs="Arial Narrow" w:hAnsi="Arial Narrow" w:eastAsia="Arial Narrow" w:ascii="Arial Narrow"/>
          <w:b/>
          <w:spacing w:val="2"/>
          <w:w w:val="101"/>
          <w:sz w:val="26"/>
          <w:szCs w:val="26"/>
        </w:rPr>
        <w:t>i</w:t>
      </w:r>
      <w:r>
        <w:rPr>
          <w:rFonts w:cs="Arial Narrow" w:hAnsi="Arial Narrow" w:eastAsia="Arial Narrow" w:ascii="Arial Narrow"/>
          <w:b/>
          <w:spacing w:val="-3"/>
          <w:w w:val="101"/>
          <w:sz w:val="26"/>
          <w:szCs w:val="26"/>
        </w:rPr>
        <w:t>g</w:t>
      </w:r>
      <w:r>
        <w:rPr>
          <w:rFonts w:cs="Arial Narrow" w:hAnsi="Arial Narrow" w:eastAsia="Arial Narrow" w:ascii="Arial Narrow"/>
          <w:b/>
          <w:spacing w:val="0"/>
          <w:w w:val="101"/>
          <w:sz w:val="26"/>
          <w:szCs w:val="26"/>
        </w:rPr>
        <w:t>hl</w:t>
      </w:r>
      <w:r>
        <w:rPr>
          <w:rFonts w:cs="Arial Narrow" w:hAnsi="Arial Narrow" w:eastAsia="Arial Narrow" w:ascii="Arial Narrow"/>
          <w:b/>
          <w:spacing w:val="2"/>
          <w:w w:val="101"/>
          <w:sz w:val="26"/>
          <w:szCs w:val="26"/>
        </w:rPr>
        <w:t>i</w:t>
      </w:r>
      <w:r>
        <w:rPr>
          <w:rFonts w:cs="Arial Narrow" w:hAnsi="Arial Narrow" w:eastAsia="Arial Narrow" w:ascii="Arial Narrow"/>
          <w:b/>
          <w:spacing w:val="0"/>
          <w:w w:val="101"/>
          <w:sz w:val="26"/>
          <w:szCs w:val="26"/>
        </w:rPr>
        <w:t>g</w:t>
      </w:r>
      <w:r>
        <w:rPr>
          <w:rFonts w:cs="Arial Narrow" w:hAnsi="Arial Narrow" w:eastAsia="Arial Narrow" w:ascii="Arial Narrow"/>
          <w:b/>
          <w:spacing w:val="-3"/>
          <w:w w:val="101"/>
          <w:sz w:val="26"/>
          <w:szCs w:val="26"/>
        </w:rPr>
        <w:t>h</w:t>
      </w:r>
      <w:r>
        <w:rPr>
          <w:rFonts w:cs="Arial Narrow" w:hAnsi="Arial Narrow" w:eastAsia="Arial Narrow" w:ascii="Arial Narrow"/>
          <w:b/>
          <w:spacing w:val="0"/>
          <w:w w:val="101"/>
          <w:sz w:val="26"/>
          <w:szCs w:val="26"/>
        </w:rPr>
        <w:t>ts</w:t>
      </w:r>
      <w:r>
        <w:rPr>
          <w:rFonts w:cs="Arial Narrow" w:hAnsi="Arial Narrow" w:eastAsia="Arial Narrow" w:ascii="Arial Narrow"/>
          <w:spacing w:val="0"/>
          <w:w w:val="100"/>
          <w:sz w:val="26"/>
          <w:szCs w:val="26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tabs>
          <w:tab w:pos="1140" w:val="left"/>
        </w:tabs>
        <w:jc w:val="left"/>
        <w:spacing w:lineRule="auto" w:line="247"/>
        <w:ind w:left="1150" w:right="131" w:hanging="338"/>
      </w:pP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♦</w:t>
      </w:r>
      <w:r>
        <w:rPr>
          <w:rFonts w:cs="Times New Roman" w:hAnsi="Times New Roman" w:eastAsia="Times New Roman" w:ascii="Times New Roman"/>
          <w:spacing w:val="-4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6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5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3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5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6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4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x</w:t>
      </w:r>
      <w:r>
        <w:rPr>
          <w:rFonts w:cs="Arial Narrow" w:hAnsi="Arial Narrow" w:eastAsia="Arial Narrow" w:ascii="Arial Narrow"/>
          <w:b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—m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4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q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3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3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2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2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tabs>
          <w:tab w:pos="1140" w:val="left"/>
        </w:tabs>
        <w:jc w:val="left"/>
        <w:spacing w:before="34" w:lineRule="auto" w:line="252"/>
        <w:ind w:left="1150" w:right="160" w:hanging="338"/>
      </w:pP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♦</w:t>
      </w:r>
      <w:r>
        <w:rPr>
          <w:rFonts w:cs="Times New Roman" w:hAnsi="Times New Roman" w:eastAsia="Times New Roman" w:ascii="Times New Roman"/>
          <w:spacing w:val="-4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wn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2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x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ms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4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tabs>
          <w:tab w:pos="1140" w:val="left"/>
        </w:tabs>
        <w:jc w:val="left"/>
        <w:spacing w:before="29" w:lineRule="auto" w:line="252"/>
        <w:ind w:left="1150" w:right="217" w:hanging="338"/>
      </w:pP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♦</w:t>
      </w:r>
      <w:r>
        <w:rPr>
          <w:rFonts w:cs="Times New Roman" w:hAnsi="Times New Roman" w:eastAsia="Times New Roman" w:ascii="Times New Roman"/>
          <w:spacing w:val="-4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-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4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2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2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2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2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tabs>
          <w:tab w:pos="1140" w:val="left"/>
        </w:tabs>
        <w:jc w:val="left"/>
        <w:spacing w:before="29" w:lineRule="auto" w:line="252"/>
        <w:ind w:left="1150" w:right="443" w:hanging="338"/>
      </w:pPr>
      <w:r>
        <w:pict>
          <v:group style="position:absolute;margin-left:58.32pt;margin-top:31.0253pt;width:495.6pt;height:0pt;mso-position-horizontal-relative:page;mso-position-vertical-relative:paragraph;z-index:-176" coordorigin="1166,621" coordsize="9912,0">
            <v:shape style="position:absolute;left:1166;top:621;width:9912;height:0" coordorigin="1166,621" coordsize="9912,0" path="m1166,621l11078,621e" filled="f" stroked="t" strokeweight="0.46pt" strokecolor="#000000">
              <v:path arrowok="t"/>
            </v:shape>
            <w10:wrap type="none"/>
          </v:group>
        </w:pict>
      </w:r>
      <w:r>
        <w:pict>
          <v:group style="position:absolute;margin-left:58.32pt;margin-top:48.5453pt;width:495.6pt;height:0pt;mso-position-horizontal-relative:page;mso-position-vertical-relative:paragraph;z-index:-175" coordorigin="1166,971" coordsize="9912,0">
            <v:shape style="position:absolute;left:1166;top:971;width:9912;height:0" coordorigin="1166,971" coordsize="9912,0" path="m1166,971l11078,971e" filled="f" stroked="t" strokeweight="0.4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♦</w:t>
      </w:r>
      <w:r>
        <w:rPr>
          <w:rFonts w:cs="Times New Roman" w:hAnsi="Times New Roman" w:eastAsia="Times New Roman" w:ascii="Times New Roman"/>
          <w:spacing w:val="-4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2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;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rFonts w:cs="Arial Narrow" w:hAnsi="Arial Narrow" w:eastAsia="Arial Narrow" w:ascii="Arial Narrow"/>
          <w:sz w:val="26"/>
          <w:szCs w:val="26"/>
        </w:rPr>
        <w:jc w:val="center"/>
        <w:spacing w:lineRule="exact" w:line="280"/>
        <w:ind w:left="3767" w:right="3762"/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26"/>
          <w:szCs w:val="26"/>
        </w:rPr>
        <w:t>Pr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26"/>
          <w:szCs w:val="26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position w:val="-1"/>
          <w:sz w:val="26"/>
          <w:szCs w:val="26"/>
        </w:rPr>
        <w:t>f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26"/>
          <w:szCs w:val="26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26"/>
          <w:szCs w:val="26"/>
        </w:rPr>
        <w:t>ss</w:t>
      </w:r>
      <w:r>
        <w:rPr>
          <w:rFonts w:cs="Arial Narrow" w:hAnsi="Arial Narrow" w:eastAsia="Arial Narrow" w:ascii="Arial Narrow"/>
          <w:b/>
          <w:spacing w:val="2"/>
          <w:w w:val="100"/>
          <w:position w:val="-1"/>
          <w:sz w:val="26"/>
          <w:szCs w:val="26"/>
        </w:rPr>
        <w:t>i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26"/>
          <w:szCs w:val="26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position w:val="-1"/>
          <w:sz w:val="26"/>
          <w:szCs w:val="26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26"/>
          <w:szCs w:val="26"/>
        </w:rPr>
        <w:t>al</w:t>
      </w:r>
      <w:r>
        <w:rPr>
          <w:rFonts w:cs="Arial Narrow" w:hAnsi="Arial Narrow" w:eastAsia="Arial Narrow" w:ascii="Arial Narrow"/>
          <w:b/>
          <w:spacing w:val="16"/>
          <w:w w:val="100"/>
          <w:position w:val="-1"/>
          <w:sz w:val="26"/>
          <w:szCs w:val="26"/>
        </w:rPr>
        <w:t> </w:t>
      </w:r>
      <w:r>
        <w:rPr>
          <w:rFonts w:cs="Arial Narrow" w:hAnsi="Arial Narrow" w:eastAsia="Arial Narrow" w:ascii="Arial Narrow"/>
          <w:b/>
          <w:spacing w:val="0"/>
          <w:w w:val="101"/>
          <w:position w:val="-1"/>
          <w:sz w:val="26"/>
          <w:szCs w:val="26"/>
        </w:rPr>
        <w:t>Ex</w:t>
      </w:r>
      <w:r>
        <w:rPr>
          <w:rFonts w:cs="Arial Narrow" w:hAnsi="Arial Narrow" w:eastAsia="Arial Narrow" w:ascii="Arial Narrow"/>
          <w:b/>
          <w:spacing w:val="-3"/>
          <w:w w:val="101"/>
          <w:position w:val="-1"/>
          <w:sz w:val="26"/>
          <w:szCs w:val="26"/>
        </w:rPr>
        <w:t>p</w:t>
      </w:r>
      <w:r>
        <w:rPr>
          <w:rFonts w:cs="Arial Narrow" w:hAnsi="Arial Narrow" w:eastAsia="Arial Narrow" w:ascii="Arial Narrow"/>
          <w:b/>
          <w:spacing w:val="0"/>
          <w:w w:val="101"/>
          <w:position w:val="-1"/>
          <w:sz w:val="26"/>
          <w:szCs w:val="26"/>
        </w:rPr>
        <w:t>er</w:t>
      </w:r>
      <w:r>
        <w:rPr>
          <w:rFonts w:cs="Arial Narrow" w:hAnsi="Arial Narrow" w:eastAsia="Arial Narrow" w:ascii="Arial Narrow"/>
          <w:b/>
          <w:spacing w:val="2"/>
          <w:w w:val="101"/>
          <w:position w:val="-1"/>
          <w:sz w:val="26"/>
          <w:szCs w:val="26"/>
        </w:rPr>
        <w:t>i</w:t>
      </w:r>
      <w:r>
        <w:rPr>
          <w:rFonts w:cs="Arial Narrow" w:hAnsi="Arial Narrow" w:eastAsia="Arial Narrow" w:ascii="Arial Narrow"/>
          <w:b/>
          <w:spacing w:val="0"/>
          <w:w w:val="101"/>
          <w:position w:val="-1"/>
          <w:sz w:val="26"/>
          <w:szCs w:val="26"/>
        </w:rPr>
        <w:t>ence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6"/>
          <w:szCs w:val="26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before="42"/>
        <w:ind w:left="135"/>
      </w:pP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2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;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4"/>
          <w:sz w:val="21"/>
          <w:szCs w:val="21"/>
        </w:rPr>
        <w:t>(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2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8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—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2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1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2</w:t>
      </w:r>
      <w:r>
        <w:rPr>
          <w:rFonts w:cs="Arial Narrow" w:hAnsi="Arial Narrow" w:eastAsia="Arial Narrow" w:ascii="Arial Narrow"/>
          <w:spacing w:val="0"/>
          <w:w w:val="104"/>
          <w:sz w:val="21"/>
          <w:szCs w:val="21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before="5"/>
        <w:ind w:left="135"/>
      </w:pPr>
      <w:r>
        <w:pict>
          <v:group style="position:absolute;margin-left:58.32pt;margin-top:15.8453pt;width:495.6pt;height:0pt;mso-position-horizontal-relative:page;mso-position-vertical-relative:paragraph;z-index:-174" coordorigin="1166,317" coordsize="9912,0">
            <v:shape style="position:absolute;left:1166;top:317;width:9912;height:0" coordorigin="1166,317" coordsize="9912,0" path="m1166,317l11078,317e" filled="f" stroked="t" strokeweight="0.34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2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—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4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4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ind w:left="135"/>
      </w:pPr>
      <w:r>
        <w:pict>
          <v:group style="position:absolute;margin-left:58.32pt;margin-top:12.8353pt;width:495.6pt;height:0pt;mso-position-horizontal-relative:page;mso-position-vertical-relative:paragraph;z-index:-173" coordorigin="1166,257" coordsize="9912,0">
            <v:shape style="position:absolute;left:1166;top:257;width:9912;height:0" coordorigin="1166,257" coordsize="9912,0" path="m1166,257l11078,257e" filled="f" stroked="t" strokeweight="0.34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3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|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|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3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V</w:t>
      </w:r>
      <w:r>
        <w:rPr>
          <w:rFonts w:cs="Arial Narrow" w:hAnsi="Arial Narrow" w:eastAsia="Arial Narrow" w:ascii="Arial Narrow"/>
          <w:b/>
          <w:spacing w:val="-2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"/>
          <w:w w:val="104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1"/>
          <w:w w:val="103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-4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1"/>
          <w:w w:val="103"/>
          <w:sz w:val="21"/>
          <w:szCs w:val="21"/>
        </w:rPr>
        <w:t>z</w:t>
      </w:r>
      <w:r>
        <w:rPr>
          <w:rFonts w:cs="Arial Narrow" w:hAnsi="Arial Narrow" w:eastAsia="Arial Narrow" w:ascii="Arial Narrow"/>
          <w:b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1"/>
          <w:w w:val="104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2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lineRule="auto" w:line="248"/>
        <w:ind w:left="135" w:right="309"/>
      </w:pP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3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2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2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3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4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2"/>
          <w:w w:val="103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q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3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3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5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3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2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3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2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tabs>
          <w:tab w:pos="800" w:val="left"/>
        </w:tabs>
        <w:jc w:val="left"/>
        <w:spacing w:lineRule="auto" w:line="249"/>
        <w:ind w:left="812" w:right="618" w:hanging="338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ab/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;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2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2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3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2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tabs>
          <w:tab w:pos="800" w:val="left"/>
        </w:tabs>
        <w:jc w:val="left"/>
        <w:spacing w:before="7" w:lineRule="exact" w:line="220"/>
        <w:ind w:left="812" w:right="222" w:hanging="338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ab/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6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%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z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2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2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5</w:t>
      </w:r>
      <w:r>
        <w:rPr>
          <w:rFonts w:cs="Arial Narrow" w:hAnsi="Arial Narrow" w:eastAsia="Arial Narrow" w:ascii="Arial Narrow"/>
          <w:spacing w:val="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5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2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tabs>
          <w:tab w:pos="800" w:val="left"/>
        </w:tabs>
        <w:jc w:val="left"/>
        <w:spacing w:before="3" w:lineRule="auto" w:line="247"/>
        <w:ind w:left="812" w:right="685" w:hanging="338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ab/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3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2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—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4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9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1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;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2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2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2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before="1"/>
        <w:ind w:left="474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>  </w:t>
      </w:r>
      <w:r>
        <w:rPr>
          <w:rFonts w:cs="Verdana" w:hAnsi="Verdana" w:eastAsia="Verdana" w:ascii="Verdana"/>
          <w:spacing w:val="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w,</w:t>
      </w:r>
      <w:r>
        <w:rPr>
          <w:rFonts w:cs="Arial Narrow" w:hAnsi="Arial Narrow" w:eastAsia="Arial Narrow" w:ascii="Arial Narrow"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—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4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4"/>
          <w:w w:val="104"/>
          <w:sz w:val="21"/>
          <w:szCs w:val="21"/>
        </w:rPr>
        <w:t>-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ind w:left="135"/>
      </w:pP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;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4"/>
          <w:sz w:val="21"/>
          <w:szCs w:val="21"/>
        </w:rPr>
        <w:t>(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2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7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—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2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8</w:t>
      </w:r>
      <w:r>
        <w:rPr>
          <w:rFonts w:cs="Arial Narrow" w:hAnsi="Arial Narrow" w:eastAsia="Arial Narrow" w:ascii="Arial Narrow"/>
          <w:spacing w:val="0"/>
          <w:w w:val="104"/>
          <w:sz w:val="21"/>
          <w:szCs w:val="21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before="8"/>
        <w:ind w:left="135"/>
      </w:pPr>
      <w:r>
        <w:pict>
          <v:group style="position:absolute;margin-left:58.32pt;margin-top:15.9354pt;width:495.6pt;height:0pt;mso-position-horizontal-relative:page;mso-position-vertical-relative:paragraph;z-index:-172" coordorigin="1166,319" coordsize="9912,0">
            <v:shape style="position:absolute;left:1166;top:319;width:9912;height:0" coordorigin="1166,319" coordsize="9912,0" path="m1166,319l11078,319e" filled="f" stroked="t" strokeweight="0.22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/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3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GR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3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—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4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ind w:left="135"/>
      </w:pPr>
      <w:r>
        <w:pict>
          <v:group style="position:absolute;margin-left:58.32pt;margin-top:12.7154pt;width:495.6pt;height:0pt;mso-position-horizontal-relative:page;mso-position-vertical-relative:paragraph;z-index:-171" coordorigin="1166,254" coordsize="9912,0">
            <v:shape style="position:absolute;left:1166;top:254;width:9912;height:0" coordorigin="1166,254" coordsize="9912,0" path="m1166,254l11078,254e" filled="f" stroked="t" strokeweight="0.34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b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|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3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|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-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4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4"/>
          <w:w w:val="103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h</w:t>
      </w:r>
      <w:r>
        <w:rPr>
          <w:rFonts w:cs="Arial Narrow" w:hAnsi="Arial Narrow" w:eastAsia="Arial Narrow" w:ascii="Arial Narrow"/>
          <w:b/>
          <w:spacing w:val="-2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0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lineRule="auto" w:line="249"/>
        <w:ind w:left="135" w:right="411"/>
        <w:sectPr>
          <w:pgNumType w:start="1"/>
          <w:pgMar w:footer="661" w:header="0" w:top="480" w:bottom="280" w:left="1060" w:right="1060"/>
          <w:footerReference w:type="default" r:id="rId4"/>
          <w:pgSz w:w="12240" w:h="15840"/>
        </w:sectPr>
      </w:pP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—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4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-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3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1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2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1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5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4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4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-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2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2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9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41"/>
          <w:szCs w:val="41"/>
        </w:rPr>
        <w:jc w:val="center"/>
        <w:spacing w:before="47"/>
        <w:ind w:left="3727" w:right="3722"/>
      </w:pPr>
      <w:r>
        <w:rPr>
          <w:rFonts w:cs="Arial Narrow" w:hAnsi="Arial Narrow" w:eastAsia="Arial Narrow" w:ascii="Arial Narrow"/>
          <w:b/>
          <w:spacing w:val="-1"/>
          <w:w w:val="100"/>
          <w:sz w:val="41"/>
          <w:szCs w:val="41"/>
        </w:rPr>
        <w:t>J</w:t>
      </w:r>
      <w:r>
        <w:rPr>
          <w:rFonts w:cs="Arial Narrow" w:hAnsi="Arial Narrow" w:eastAsia="Arial Narrow" w:ascii="Arial Narrow"/>
          <w:b/>
          <w:spacing w:val="0"/>
          <w:w w:val="100"/>
          <w:sz w:val="41"/>
          <w:szCs w:val="41"/>
        </w:rPr>
        <w:t>O</w:t>
      </w:r>
      <w:r>
        <w:rPr>
          <w:rFonts w:cs="Arial Narrow" w:hAnsi="Arial Narrow" w:eastAsia="Arial Narrow" w:ascii="Arial Narrow"/>
          <w:b/>
          <w:spacing w:val="3"/>
          <w:w w:val="100"/>
          <w:sz w:val="41"/>
          <w:szCs w:val="41"/>
        </w:rPr>
        <w:t>H</w:t>
      </w:r>
      <w:r>
        <w:rPr>
          <w:rFonts w:cs="Arial Narrow" w:hAnsi="Arial Narrow" w:eastAsia="Arial Narrow" w:ascii="Arial Narrow"/>
          <w:b/>
          <w:spacing w:val="0"/>
          <w:w w:val="100"/>
          <w:sz w:val="41"/>
          <w:szCs w:val="4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41"/>
          <w:szCs w:val="41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41"/>
          <w:szCs w:val="41"/>
        </w:rPr>
        <w:t>H</w:t>
      </w:r>
      <w:r>
        <w:rPr>
          <w:rFonts w:cs="Arial Narrow" w:hAnsi="Arial Narrow" w:eastAsia="Arial Narrow" w:ascii="Arial Narrow"/>
          <w:b/>
          <w:spacing w:val="0"/>
          <w:w w:val="100"/>
          <w:sz w:val="41"/>
          <w:szCs w:val="41"/>
        </w:rPr>
        <w:t>.</w:t>
      </w:r>
      <w:r>
        <w:rPr>
          <w:rFonts w:cs="Arial Narrow" w:hAnsi="Arial Narrow" w:eastAsia="Arial Narrow" w:ascii="Arial Narrow"/>
          <w:b/>
          <w:spacing w:val="0"/>
          <w:w w:val="100"/>
          <w:sz w:val="41"/>
          <w:szCs w:val="4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41"/>
          <w:szCs w:val="41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41"/>
          <w:szCs w:val="4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41"/>
          <w:szCs w:val="41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41"/>
          <w:szCs w:val="41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41"/>
          <w:szCs w:val="41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41"/>
          <w:szCs w:val="4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before="4" w:lineRule="exact" w:line="220"/>
        <w:ind w:left="3533"/>
      </w:pP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8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9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9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1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5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1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1"/>
          <w:szCs w:val="21"/>
        </w:rPr>
        <w:t>8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1"/>
          <w:szCs w:val="21"/>
        </w:rPr>
        <w:t>7</w:t>
      </w:r>
      <w:r>
        <w:rPr>
          <w:rFonts w:cs="Microsoft Sans Serif" w:hAnsi="Microsoft Sans Serif" w:eastAsia="Microsoft Sans Serif" w:ascii="Microsoft Sans Serif"/>
          <w:spacing w:val="0"/>
          <w:w w:val="100"/>
          <w:position w:val="-1"/>
          <w:sz w:val="21"/>
          <w:szCs w:val="21"/>
        </w:rPr>
        <w:t>  </w:t>
      </w:r>
      <w:r>
        <w:rPr>
          <w:rFonts w:cs="Microsoft Sans Serif" w:hAnsi="Microsoft Sans Serif" w:eastAsia="Microsoft Sans Serif" w:ascii="Microsoft Sans Serif"/>
          <w:spacing w:val="36"/>
          <w:w w:val="100"/>
          <w:position w:val="-1"/>
          <w:sz w:val="21"/>
          <w:szCs w:val="21"/>
        </w:rPr>
        <w:t> </w:t>
      </w:r>
      <w:hyperlink r:id="rId6"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i</w:t>
        </w:r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n</w:t>
        </w:r>
        <w:r>
          <w:rPr>
            <w:rFonts w:cs="Arial Narrow" w:hAnsi="Arial Narrow" w:eastAsia="Arial Narrow" w:ascii="Arial Narrow"/>
            <w:spacing w:val="-2"/>
            <w:w w:val="103"/>
            <w:position w:val="-1"/>
            <w:sz w:val="21"/>
            <w:szCs w:val="21"/>
          </w:rPr>
          <w:t>f</w:t>
        </w:r>
        <w:r>
          <w:rPr>
            <w:rFonts w:cs="Arial Narrow" w:hAnsi="Arial Narrow" w:eastAsia="Arial Narrow" w:ascii="Arial Narrow"/>
            <w:spacing w:val="-1"/>
            <w:w w:val="103"/>
            <w:position w:val="-1"/>
            <w:sz w:val="21"/>
            <w:szCs w:val="21"/>
          </w:rPr>
          <w:t>o</w:t>
        </w:r>
        <w:r>
          <w:rPr>
            <w:rFonts w:cs="Arial Narrow" w:hAnsi="Arial Narrow" w:eastAsia="Arial Narrow" w:ascii="Arial Narrow"/>
            <w:spacing w:val="3"/>
            <w:w w:val="103"/>
            <w:position w:val="-1"/>
            <w:sz w:val="21"/>
            <w:szCs w:val="21"/>
          </w:rPr>
          <w:t>@</w:t>
        </w:r>
        <w:r>
          <w:rPr>
            <w:rFonts w:cs="Arial Narrow" w:hAnsi="Arial Narrow" w:eastAsia="Arial Narrow" w:ascii="Arial Narrow"/>
            <w:spacing w:val="-1"/>
            <w:w w:val="103"/>
            <w:position w:val="-1"/>
            <w:sz w:val="21"/>
            <w:szCs w:val="21"/>
          </w:rPr>
          <w:t>g</w:t>
        </w:r>
        <w:r>
          <w:rPr>
            <w:rFonts w:cs="Arial Narrow" w:hAnsi="Arial Narrow" w:eastAsia="Arial Narrow" w:ascii="Arial Narrow"/>
            <w:spacing w:val="1"/>
            <w:w w:val="104"/>
            <w:position w:val="-1"/>
            <w:sz w:val="21"/>
            <w:szCs w:val="21"/>
          </w:rPr>
          <w:t>r</w:t>
        </w:r>
        <w:r>
          <w:rPr>
            <w:rFonts w:cs="Arial Narrow" w:hAnsi="Arial Narrow" w:eastAsia="Arial Narrow" w:ascii="Arial Narrow"/>
            <w:spacing w:val="-1"/>
            <w:w w:val="103"/>
            <w:position w:val="-1"/>
            <w:sz w:val="21"/>
            <w:szCs w:val="21"/>
          </w:rPr>
          <w:t>e</w:t>
        </w:r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a</w:t>
        </w:r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t</w:t>
        </w:r>
        <w:r>
          <w:rPr>
            <w:rFonts w:cs="Arial Narrow" w:hAnsi="Arial Narrow" w:eastAsia="Arial Narrow" w:ascii="Arial Narrow"/>
            <w:spacing w:val="-4"/>
            <w:w w:val="104"/>
            <w:position w:val="-1"/>
            <w:sz w:val="21"/>
            <w:szCs w:val="21"/>
          </w:rPr>
          <w:t>r</w:t>
        </w:r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e</w:t>
        </w:r>
        <w:r>
          <w:rPr>
            <w:rFonts w:cs="Arial Narrow" w:hAnsi="Arial Narrow" w:eastAsia="Arial Narrow" w:ascii="Arial Narrow"/>
            <w:spacing w:val="-1"/>
            <w:w w:val="103"/>
            <w:position w:val="-1"/>
            <w:sz w:val="21"/>
            <w:szCs w:val="21"/>
          </w:rPr>
          <w:t>s</w:t>
        </w:r>
        <w:r>
          <w:rPr>
            <w:rFonts w:cs="Arial Narrow" w:hAnsi="Arial Narrow" w:eastAsia="Arial Narrow" w:ascii="Arial Narrow"/>
            <w:spacing w:val="-1"/>
            <w:w w:val="103"/>
            <w:position w:val="-1"/>
            <w:sz w:val="21"/>
            <w:szCs w:val="21"/>
          </w:rPr>
          <w:t>u</w:t>
        </w:r>
        <w:r>
          <w:rPr>
            <w:rFonts w:cs="Arial Narrow" w:hAnsi="Arial Narrow" w:eastAsia="Arial Narrow" w:ascii="Arial Narrow"/>
            <w:spacing w:val="0"/>
            <w:w w:val="103"/>
            <w:position w:val="-1"/>
            <w:sz w:val="21"/>
            <w:szCs w:val="21"/>
          </w:rPr>
          <w:t>m</w:t>
        </w:r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e</w:t>
        </w:r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s</w:t>
        </w:r>
        <w:r>
          <w:rPr>
            <w:rFonts w:cs="Arial Narrow" w:hAnsi="Arial Narrow" w:eastAsia="Arial Narrow" w:ascii="Arial Narrow"/>
            <w:spacing w:val="-2"/>
            <w:w w:val="103"/>
            <w:position w:val="-1"/>
            <w:sz w:val="21"/>
            <w:szCs w:val="21"/>
          </w:rPr>
          <w:t>f</w:t>
        </w:r>
        <w:r>
          <w:rPr>
            <w:rFonts w:cs="Arial Narrow" w:hAnsi="Arial Narrow" w:eastAsia="Arial Narrow" w:ascii="Arial Narrow"/>
            <w:spacing w:val="-1"/>
            <w:w w:val="103"/>
            <w:position w:val="-1"/>
            <w:sz w:val="21"/>
            <w:szCs w:val="21"/>
          </w:rPr>
          <w:t>a</w:t>
        </w:r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s</w:t>
        </w:r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t</w:t>
        </w:r>
        <w:r>
          <w:rPr>
            <w:rFonts w:cs="Arial Narrow" w:hAnsi="Arial Narrow" w:eastAsia="Arial Narrow" w:ascii="Arial Narrow"/>
            <w:spacing w:val="-2"/>
            <w:w w:val="103"/>
            <w:position w:val="-1"/>
            <w:sz w:val="21"/>
            <w:szCs w:val="21"/>
          </w:rPr>
          <w:t>.</w:t>
        </w:r>
        <w:r>
          <w:rPr>
            <w:rFonts w:cs="Arial Narrow" w:hAnsi="Arial Narrow" w:eastAsia="Arial Narrow" w:ascii="Arial Narrow"/>
            <w:spacing w:val="-1"/>
            <w:w w:val="103"/>
            <w:position w:val="-1"/>
            <w:sz w:val="21"/>
            <w:szCs w:val="21"/>
          </w:rPr>
          <w:t>c</w:t>
        </w:r>
        <w:r>
          <w:rPr>
            <w:rFonts w:cs="Arial Narrow" w:hAnsi="Arial Narrow" w:eastAsia="Arial Narrow" w:ascii="Arial Narrow"/>
            <w:spacing w:val="1"/>
            <w:w w:val="103"/>
            <w:position w:val="-1"/>
            <w:sz w:val="21"/>
            <w:szCs w:val="21"/>
          </w:rPr>
          <w:t>o</w:t>
        </w:r>
        <w:r>
          <w:rPr>
            <w:rFonts w:cs="Arial Narrow" w:hAnsi="Arial Narrow" w:eastAsia="Arial Narrow" w:ascii="Arial Narrow"/>
            <w:spacing w:val="0"/>
            <w:w w:val="103"/>
            <w:position w:val="-1"/>
            <w:sz w:val="21"/>
            <w:szCs w:val="21"/>
          </w:rPr>
          <w:t>m</w:t>
        </w:r>
      </w:hyperlink>
      <w:r>
        <w:rPr>
          <w:rFonts w:cs="Arial Narrow" w:hAnsi="Arial Narrow" w:eastAsia="Arial Narrow" w:ascii="Arial Narrow"/>
          <w:spacing w:val="0"/>
          <w:w w:val="100"/>
          <w:position w:val="0"/>
          <w:sz w:val="21"/>
          <w:szCs w:val="21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before="42"/>
        <w:ind w:left="115"/>
      </w:pP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X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4"/>
          <w:sz w:val="21"/>
          <w:szCs w:val="21"/>
        </w:rPr>
        <w:t>(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2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6</w:t>
      </w:r>
      <w:r>
        <w:rPr>
          <w:rFonts w:cs="Arial Narrow" w:hAnsi="Arial Narrow" w:eastAsia="Arial Narrow" w:ascii="Arial Narrow"/>
          <w:spacing w:val="0"/>
          <w:w w:val="104"/>
          <w:sz w:val="21"/>
          <w:szCs w:val="21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before="5"/>
        <w:ind w:left="115"/>
      </w:pPr>
      <w:r>
        <w:pict>
          <v:group style="position:absolute;margin-left:58.32pt;margin-top:15.8452pt;width:495.6pt;height:0pt;mso-position-horizontal-relative:page;mso-position-vertical-relative:paragraph;z-index:-169" coordorigin="1166,317" coordsize="9912,0">
            <v:shape style="position:absolute;left:1166;top:317;width:9912;height:0" coordorigin="1166,317" coordsize="9912,0" path="m1166,317l11078,317e" filled="f" stroked="t" strokeweight="0.34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ONAL</w:t>
      </w:r>
      <w:r>
        <w:rPr>
          <w:rFonts w:cs="Arial Narrow" w:hAnsi="Arial Narrow" w:eastAsia="Arial Narrow" w:ascii="Arial Narrow"/>
          <w:b/>
          <w:spacing w:val="2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MANA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b/>
          <w:spacing w:val="2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—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3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ind w:left="115"/>
      </w:pPr>
      <w:r>
        <w:pict>
          <v:group style="position:absolute;margin-left:58.32pt;margin-top:12.8352pt;width:495.6pt;height:0pt;mso-position-horizontal-relative:page;mso-position-vertical-relative:paragraph;z-index:-168" coordorigin="1166,257" coordsize="9912,0">
            <v:shape style="position:absolute;left:1166;top:257;width:9912;height:0" coordorigin="1166,257" coordsize="9912,0" path="m1166,257l11078,257e" filled="f" stroked="t" strokeweight="0.34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b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|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b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3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|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104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lineRule="auto" w:line="248"/>
        <w:ind w:left="115" w:right="248"/>
      </w:pP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4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5</w:t>
      </w:r>
      <w:r>
        <w:rPr>
          <w:rFonts w:cs="Arial Narrow" w:hAnsi="Arial Narrow" w:eastAsia="Arial Narrow" w:ascii="Arial Narrow"/>
          <w:spacing w:val="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2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q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1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2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z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2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ind w:left="115"/>
      </w:pP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;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4"/>
          <w:sz w:val="21"/>
          <w:szCs w:val="21"/>
        </w:rPr>
        <w:t>(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2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1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—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2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5</w:t>
      </w:r>
      <w:r>
        <w:rPr>
          <w:rFonts w:cs="Arial Narrow" w:hAnsi="Arial Narrow" w:eastAsia="Arial Narrow" w:ascii="Arial Narrow"/>
          <w:spacing w:val="0"/>
          <w:w w:val="104"/>
          <w:sz w:val="21"/>
          <w:szCs w:val="21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before="8"/>
        <w:ind w:left="115"/>
      </w:pPr>
      <w:r>
        <w:pict>
          <v:group style="position:absolute;margin-left:58.32pt;margin-top:64.26pt;width:495.6pt;height:0pt;mso-position-horizontal-relative:page;mso-position-vertical-relative:page;z-index:-170" coordorigin="1166,1285" coordsize="9912,0">
            <v:shape style="position:absolute;left:1166;top:1285;width:9912;height:0" coordorigin="1166,1285" coordsize="9912,0" path="m1166,1285l11078,1285e" filled="f" stroked="t" strokeweight="2.86pt" strokecolor="#000000">
              <v:path arrowok="t"/>
            </v:shape>
            <w10:wrap type="none"/>
          </v:group>
        </w:pict>
      </w:r>
      <w:r>
        <w:pict>
          <v:group style="position:absolute;margin-left:58.32pt;margin-top:15.9952pt;width:495.6pt;height:0pt;mso-position-horizontal-relative:page;mso-position-vertical-relative:paragraph;z-index:-167" coordorigin="1166,320" coordsize="9912,0">
            <v:shape style="position:absolute;left:1166;top:320;width:9912;height:0" coordorigin="1166,320" coordsize="9912,0" path="m1166,320l11078,320e" filled="f" stroked="t" strokeweight="0.34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2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MAN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—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3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ind w:left="115"/>
      </w:pPr>
      <w:r>
        <w:pict>
          <v:group style="position:absolute;margin-left:58.32pt;margin-top:12.8352pt;width:495.6pt;height:0pt;mso-position-horizontal-relative:page;mso-position-vertical-relative:paragraph;z-index:-166" coordorigin="1166,257" coordsize="9912,0">
            <v:shape style="position:absolute;left:1166;top:257;width:9912;height:0" coordorigin="1166,257" coordsize="9912,0" path="m1166,257l11078,257e" filled="f" stroked="t" strokeweight="0.34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3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|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3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3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|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1"/>
          <w:w w:val="103"/>
          <w:sz w:val="21"/>
          <w:szCs w:val="21"/>
        </w:rPr>
        <w:t>v</w:t>
      </w:r>
      <w:r>
        <w:rPr>
          <w:rFonts w:cs="Arial Narrow" w:hAnsi="Arial Narrow" w:eastAsia="Arial Narrow" w:ascii="Arial Narrow"/>
          <w:b/>
          <w:spacing w:val="-2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0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lineRule="auto" w:line="248"/>
        <w:ind w:left="115" w:right="118"/>
      </w:pP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3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2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RP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ms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3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3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RS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3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(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)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mo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;</w:t>
      </w:r>
      <w:r>
        <w:rPr>
          <w:rFonts w:cs="Arial Narrow" w:hAnsi="Arial Narrow" w:eastAsia="Arial Narrow" w:ascii="Arial Narrow"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q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2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2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ind w:left="115"/>
      </w:pP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;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4"/>
          <w:sz w:val="21"/>
          <w:szCs w:val="21"/>
        </w:rPr>
        <w:t>(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2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—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2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1</w:t>
      </w:r>
      <w:r>
        <w:rPr>
          <w:rFonts w:cs="Arial Narrow" w:hAnsi="Arial Narrow" w:eastAsia="Arial Narrow" w:ascii="Arial Narrow"/>
          <w:spacing w:val="0"/>
          <w:w w:val="104"/>
          <w:sz w:val="21"/>
          <w:szCs w:val="21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before="5"/>
        <w:ind w:left="115"/>
      </w:pPr>
      <w:r>
        <w:pict>
          <v:group style="position:absolute;margin-left:58.32pt;margin-top:15.8453pt;width:495.6pt;height:0pt;mso-position-horizontal-relative:page;mso-position-vertical-relative:paragraph;z-index:-165" coordorigin="1166,317" coordsize="9912,0">
            <v:shape style="position:absolute;left:1166;top:317;width:9912;height:0" coordorigin="1166,317" coordsize="9912,0" path="m1166,317l11078,317e" filled="f" stroked="t" strokeweight="0.34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2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3"/>
          <w:sz w:val="21"/>
          <w:szCs w:val="21"/>
        </w:rPr>
        <w:t>MAN</w:t>
      </w:r>
      <w:r>
        <w:rPr>
          <w:rFonts w:cs="Arial Narrow" w:hAnsi="Arial Narrow" w:eastAsia="Arial Narrow" w:ascii="Arial Narrow"/>
          <w:b/>
          <w:spacing w:val="-3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3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2"/>
          <w:w w:val="103"/>
          <w:sz w:val="21"/>
          <w:szCs w:val="21"/>
        </w:rPr>
        <w:t>/</w:t>
      </w:r>
      <w:r>
        <w:rPr>
          <w:rFonts w:cs="Arial Narrow" w:hAnsi="Arial Narrow" w:eastAsia="Arial Narrow" w:ascii="Arial Narrow"/>
          <w:b/>
          <w:spacing w:val="0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-3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3"/>
          <w:w w:val="103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3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ind w:left="115"/>
      </w:pPr>
      <w:r>
        <w:pict>
          <v:group style="position:absolute;margin-left:58.32pt;margin-top:12.9553pt;width:495.6pt;height:0pt;mso-position-horizontal-relative:page;mso-position-vertical-relative:paragraph;z-index:-164" coordorigin="1166,259" coordsize="9912,0">
            <v:shape style="position:absolute;left:1166;top:259;width:9912;height:0" coordorigin="1166,259" coordsize="9912,0" path="m1166,259l11078,259e" filled="f" stroked="t" strokeweight="0.34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3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|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3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|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3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3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3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4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lineRule="auto" w:line="248"/>
        <w:ind w:left="115" w:right="212"/>
      </w:pP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2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2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—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4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4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8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3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3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2"/>
          <w:w w:val="103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—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4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ind w:left="115"/>
      </w:pP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2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;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4"/>
          <w:w w:val="104"/>
          <w:sz w:val="21"/>
          <w:szCs w:val="21"/>
        </w:rPr>
        <w:t>(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1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9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9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—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2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0"/>
          <w:w w:val="104"/>
          <w:sz w:val="21"/>
          <w:szCs w:val="21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before="5"/>
        <w:ind w:left="115"/>
      </w:pPr>
      <w:r>
        <w:pict>
          <v:group style="position:absolute;margin-left:58.32pt;margin-top:15.8453pt;width:495.6pt;height:0pt;mso-position-horizontal-relative:page;mso-position-vertical-relative:paragraph;z-index:-163" coordorigin="1166,317" coordsize="9912,0">
            <v:shape style="position:absolute;left:1166;top:317;width:9912;height:0" coordorigin="1166,317" coordsize="9912,0" path="m1166,317l11078,317e" filled="f" stroked="t" strokeweight="0.34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ONAL</w:t>
      </w:r>
      <w:r>
        <w:rPr>
          <w:rFonts w:cs="Arial Narrow" w:hAnsi="Arial Narrow" w:eastAsia="Arial Narrow" w:ascii="Arial Narrow"/>
          <w:b/>
          <w:spacing w:val="2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RO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CT</w:t>
      </w:r>
      <w:r>
        <w:rPr>
          <w:rFonts w:cs="Arial Narrow" w:hAnsi="Arial Narrow" w:eastAsia="Arial Narrow" w:ascii="Arial Narrow"/>
          <w:b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NA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/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ONAL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/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—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4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ind w:left="115"/>
      </w:pPr>
      <w:r>
        <w:pict>
          <v:group style="position:absolute;margin-left:58.32pt;margin-top:12.8353pt;width:495.6pt;height:0pt;mso-position-horizontal-relative:page;mso-position-vertical-relative:paragraph;z-index:-162" coordorigin="1166,257" coordsize="9912,0">
            <v:shape style="position:absolute;left:1166;top:257;width:9912;height:0" coordorigin="1166,257" coordsize="9912,0" path="m1166,257l11078,257e" filled="f" stroked="t" strokeweight="0.34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4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|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3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3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2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|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3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3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3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h</w:t>
      </w:r>
      <w:r>
        <w:rPr>
          <w:rFonts w:cs="Arial Narrow" w:hAnsi="Arial Narrow" w:eastAsia="Arial Narrow" w:ascii="Arial Narrow"/>
          <w:b/>
          <w:spacing w:val="-4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0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lineRule="auto" w:line="248"/>
        <w:ind w:left="115" w:right="96"/>
      </w:pP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RP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-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(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)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3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2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-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-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ms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3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q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3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;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q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tabs>
          <w:tab w:pos="780" w:val="left"/>
        </w:tabs>
        <w:jc w:val="left"/>
        <w:spacing w:before="72" w:lineRule="auto" w:line="250"/>
        <w:ind w:left="792" w:right="75" w:hanging="338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ab/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8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2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4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z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before="73"/>
        <w:ind w:left="454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>  </w:t>
      </w:r>
      <w:r>
        <w:rPr>
          <w:rFonts w:cs="Verdana" w:hAnsi="Verdana" w:eastAsia="Verdana" w:ascii="Verdana"/>
          <w:spacing w:val="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2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2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2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PCS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before="8"/>
        <w:ind w:left="756" w:right="4972"/>
      </w:pP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—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3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2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tabs>
          <w:tab w:pos="780" w:val="left"/>
        </w:tabs>
        <w:jc w:val="left"/>
        <w:spacing w:before="83" w:lineRule="auto" w:line="250"/>
        <w:ind w:left="792" w:right="514" w:hanging="338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ab/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2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/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4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/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4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CS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/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4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0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;</w:t>
      </w:r>
      <w:r>
        <w:rPr>
          <w:rFonts w:cs="Arial Narrow" w:hAnsi="Arial Narrow" w:eastAsia="Arial Narrow" w:ascii="Arial Narrow"/>
          <w:spacing w:val="2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2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tabs>
          <w:tab w:pos="780" w:val="left"/>
        </w:tabs>
        <w:jc w:val="left"/>
        <w:spacing w:before="70" w:lineRule="auto" w:line="250"/>
        <w:ind w:left="792" w:right="884" w:hanging="338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ab/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2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3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al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3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before="73"/>
        <w:ind w:left="454"/>
      </w:pPr>
      <w:r>
        <w:pict>
          <v:group style="position:absolute;margin-left:58.32pt;margin-top:39.4436pt;width:495.6pt;height:0pt;mso-position-horizontal-relative:page;mso-position-vertical-relative:paragraph;z-index:-161" coordorigin="1166,789" coordsize="9912,0">
            <v:shape style="position:absolute;left:1166;top:789;width:9912;height:0" coordorigin="1166,789" coordsize="9912,0" path="m1166,789l11078,789e" filled="f" stroked="t" strokeweight="0.46pt" strokecolor="#000000">
              <v:path arrowok="t"/>
            </v:shape>
            <w10:wrap type="none"/>
          </v:group>
        </w:pict>
      </w:r>
      <w:r>
        <w:pict>
          <v:group style="position:absolute;margin-left:58.32pt;margin-top:56.9636pt;width:495.6pt;height:0pt;mso-position-horizontal-relative:page;mso-position-vertical-relative:paragraph;z-index:-160" coordorigin="1166,1139" coordsize="9912,0">
            <v:shape style="position:absolute;left:1166;top:1139;width:9912;height:0" coordorigin="1166,1139" coordsize="9912,0" path="m1166,1139l11078,1139e" filled="f" stroked="t" strokeweight="0.46pt" strokecolor="#000000">
              <v:path arrowok="t"/>
            </v:shape>
            <w10:wrap type="none"/>
          </v:group>
        </w:pic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>  </w:t>
      </w:r>
      <w:r>
        <w:rPr>
          <w:rFonts w:cs="Verdana" w:hAnsi="Verdana" w:eastAsia="Verdana" w:ascii="Verdana"/>
          <w:spacing w:val="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3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ms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4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;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before="10"/>
        <w:ind w:left="756" w:right="4907"/>
      </w:pP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z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6"/>
          <w:szCs w:val="26"/>
        </w:rPr>
        <w:jc w:val="center"/>
        <w:spacing w:lineRule="exact" w:line="280"/>
        <w:ind w:left="3152" w:right="3147"/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26"/>
          <w:szCs w:val="26"/>
        </w:rPr>
        <w:t>Educ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26"/>
          <w:szCs w:val="26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position w:val="-1"/>
          <w:sz w:val="26"/>
          <w:szCs w:val="26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26"/>
          <w:szCs w:val="26"/>
        </w:rPr>
        <w:t>io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26"/>
          <w:szCs w:val="26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26"/>
          <w:szCs w:val="26"/>
        </w:rPr>
        <w:t>,</w:t>
      </w:r>
      <w:r>
        <w:rPr>
          <w:rFonts w:cs="Arial Narrow" w:hAnsi="Arial Narrow" w:eastAsia="Arial Narrow" w:ascii="Arial Narrow"/>
          <w:b/>
          <w:spacing w:val="14"/>
          <w:w w:val="100"/>
          <w:position w:val="-1"/>
          <w:sz w:val="26"/>
          <w:szCs w:val="2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26"/>
          <w:szCs w:val="26"/>
        </w:rPr>
        <w:t>Certif</w:t>
      </w:r>
      <w:r>
        <w:rPr>
          <w:rFonts w:cs="Arial Narrow" w:hAnsi="Arial Narrow" w:eastAsia="Arial Narrow" w:ascii="Arial Narrow"/>
          <w:b/>
          <w:spacing w:val="2"/>
          <w:w w:val="100"/>
          <w:position w:val="-1"/>
          <w:sz w:val="26"/>
          <w:szCs w:val="26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26"/>
          <w:szCs w:val="26"/>
        </w:rPr>
        <w:t>cation</w:t>
      </w:r>
      <w:r>
        <w:rPr>
          <w:rFonts w:cs="Arial Narrow" w:hAnsi="Arial Narrow" w:eastAsia="Arial Narrow" w:ascii="Arial Narrow"/>
          <w:b/>
          <w:spacing w:val="12"/>
          <w:w w:val="100"/>
          <w:position w:val="-1"/>
          <w:sz w:val="26"/>
          <w:szCs w:val="2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26"/>
          <w:szCs w:val="26"/>
        </w:rPr>
        <w:t>&amp;</w:t>
      </w:r>
      <w:r>
        <w:rPr>
          <w:rFonts w:cs="Arial Narrow" w:hAnsi="Arial Narrow" w:eastAsia="Arial Narrow" w:ascii="Arial Narrow"/>
          <w:b/>
          <w:spacing w:val="2"/>
          <w:w w:val="100"/>
          <w:position w:val="-1"/>
          <w:sz w:val="26"/>
          <w:szCs w:val="26"/>
        </w:rPr>
        <w:t> </w:t>
      </w:r>
      <w:r>
        <w:rPr>
          <w:rFonts w:cs="Arial Narrow" w:hAnsi="Arial Narrow" w:eastAsia="Arial Narrow" w:ascii="Arial Narrow"/>
          <w:b/>
          <w:spacing w:val="0"/>
          <w:w w:val="101"/>
          <w:position w:val="-1"/>
          <w:sz w:val="26"/>
          <w:szCs w:val="26"/>
        </w:rPr>
        <w:t>Af</w:t>
      </w:r>
      <w:r>
        <w:rPr>
          <w:rFonts w:cs="Arial Narrow" w:hAnsi="Arial Narrow" w:eastAsia="Arial Narrow" w:ascii="Arial Narrow"/>
          <w:b/>
          <w:spacing w:val="2"/>
          <w:w w:val="101"/>
          <w:position w:val="-1"/>
          <w:sz w:val="26"/>
          <w:szCs w:val="26"/>
        </w:rPr>
        <w:t>f</w:t>
      </w:r>
      <w:r>
        <w:rPr>
          <w:rFonts w:cs="Arial Narrow" w:hAnsi="Arial Narrow" w:eastAsia="Arial Narrow" w:ascii="Arial Narrow"/>
          <w:b/>
          <w:spacing w:val="0"/>
          <w:w w:val="101"/>
          <w:position w:val="-1"/>
          <w:sz w:val="26"/>
          <w:szCs w:val="26"/>
        </w:rPr>
        <w:t>i</w:t>
      </w:r>
      <w:r>
        <w:rPr>
          <w:rFonts w:cs="Arial Narrow" w:hAnsi="Arial Narrow" w:eastAsia="Arial Narrow" w:ascii="Arial Narrow"/>
          <w:b/>
          <w:spacing w:val="-3"/>
          <w:w w:val="101"/>
          <w:position w:val="-1"/>
          <w:sz w:val="26"/>
          <w:szCs w:val="26"/>
        </w:rPr>
        <w:t>l</w:t>
      </w:r>
      <w:r>
        <w:rPr>
          <w:rFonts w:cs="Arial Narrow" w:hAnsi="Arial Narrow" w:eastAsia="Arial Narrow" w:ascii="Arial Narrow"/>
          <w:b/>
          <w:spacing w:val="2"/>
          <w:w w:val="101"/>
          <w:position w:val="-1"/>
          <w:sz w:val="26"/>
          <w:szCs w:val="26"/>
        </w:rPr>
        <w:t>i</w:t>
      </w:r>
      <w:r>
        <w:rPr>
          <w:rFonts w:cs="Arial Narrow" w:hAnsi="Arial Narrow" w:eastAsia="Arial Narrow" w:ascii="Arial Narrow"/>
          <w:b/>
          <w:spacing w:val="0"/>
          <w:w w:val="101"/>
          <w:position w:val="-1"/>
          <w:sz w:val="26"/>
          <w:szCs w:val="26"/>
        </w:rPr>
        <w:t>ation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6"/>
          <w:szCs w:val="26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spacing w:before="42"/>
        <w:ind w:left="115"/>
      </w:pP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22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3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4"/>
          <w:w w:val="103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2"/>
          <w:w w:val="103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2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"/>
          <w:w w:val="103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2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3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2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—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2"/>
          <w:w w:val="103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;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4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2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w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2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ind w:left="115"/>
      </w:pP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3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2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b/>
          <w:spacing w:val="2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4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3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y</w:t>
      </w:r>
      <w:r>
        <w:rPr>
          <w:rFonts w:cs="Arial Narrow" w:hAnsi="Arial Narrow" w:eastAsia="Arial Narrow" w:ascii="Arial Narrow"/>
          <w:b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(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)</w:t>
      </w:r>
      <w:r>
        <w:rPr>
          <w:rFonts w:cs="Arial Narrow" w:hAnsi="Arial Narrow" w:eastAsia="Arial Narrow" w:ascii="Arial Narrow"/>
          <w:b/>
          <w:spacing w:val="1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3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34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.</w:t>
      </w:r>
      <w:r>
        <w:rPr>
          <w:rFonts w:cs="Arial Narrow" w:hAnsi="Arial Narrow" w:eastAsia="Arial Narrow" w:ascii="Arial Narrow"/>
          <w:spacing w:val="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/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4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4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5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1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2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3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ind w:left="115"/>
      </w:pP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b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3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b/>
          <w:spacing w:val="1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3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(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2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16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-1"/>
          <w:w w:val="103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left"/>
        <w:ind w:left="115"/>
      </w:pPr>
      <w:r>
        <w:rPr>
          <w:rFonts w:cs="Arial Narrow" w:hAnsi="Arial Narrow" w:eastAsia="Arial Narrow" w:ascii="Arial Narrow"/>
          <w:b/>
          <w:spacing w:val="2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1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(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20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28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3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-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21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spacing w:val="23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1"/>
          <w:szCs w:val="21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  <w:t>,</w:t>
      </w:r>
      <w:r>
        <w:rPr>
          <w:rFonts w:cs="Arial Narrow" w:hAnsi="Arial Narrow" w:eastAsia="Arial Narrow" w:ascii="Arial Narrow"/>
          <w:spacing w:val="7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J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-3"/>
          <w:w w:val="103"/>
          <w:sz w:val="21"/>
          <w:szCs w:val="21"/>
        </w:rPr>
        <w:t>p</w:t>
      </w:r>
      <w:r>
        <w:rPr>
          <w:rFonts w:cs="Arial Narrow" w:hAnsi="Arial Narrow" w:eastAsia="Arial Narrow" w:ascii="Arial Narrow"/>
          <w:spacing w:val="1"/>
          <w:w w:val="103"/>
          <w:sz w:val="21"/>
          <w:szCs w:val="21"/>
        </w:rPr>
        <w:t>a</w:t>
      </w:r>
      <w:r>
        <w:rPr>
          <w:rFonts w:cs="Arial Narrow" w:hAnsi="Arial Narrow" w:eastAsia="Arial Narrow" w:ascii="Arial Narrow"/>
          <w:spacing w:val="0"/>
          <w:w w:val="103"/>
          <w:sz w:val="21"/>
          <w:szCs w:val="21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sectPr>
      <w:pgMar w:header="0" w:footer="661" w:top="500" w:bottom="280" w:left="1080" w:right="108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7.76pt;margin-top:747.935pt;width:42.9035pt;height:11.3787pt;mso-position-horizontal-relative:page;mso-position-vertical-relative:page;z-index:-180" filled="f" stroked="f">
          <v:textbox inset="0,0,0,0">
            <w:txbxContent>
              <w:p>
                <w:pPr>
                  <w:rPr>
                    <w:rFonts w:cs="Garamond" w:hAnsi="Garamond" w:eastAsia="Garamond" w:ascii="Garamond"/>
                    <w:sz w:val="19"/>
                    <w:szCs w:val="19"/>
                  </w:rPr>
                  <w:jc w:val="left"/>
                  <w:spacing w:before="8"/>
                  <w:ind w:left="40" w:right="-28"/>
                </w:pPr>
                <w:r>
                  <w:rPr>
                    <w:rFonts w:cs="Garamond" w:hAnsi="Garamond" w:eastAsia="Garamond" w:ascii="Garamond"/>
                    <w:b/>
                    <w:w w:val="104"/>
                    <w:sz w:val="19"/>
                    <w:szCs w:val="19"/>
                  </w:rPr>
                </w:r>
                <w:r>
                  <w:fldChar w:fldCharType="begin"/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19"/>
                    <w:szCs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Garamond" w:hAnsi="Garamond" w:eastAsia="Garamond" w:ascii="Garamond"/>
                    <w:b/>
                    <w:spacing w:val="3"/>
                    <w:w w:val="100"/>
                    <w:sz w:val="19"/>
                    <w:szCs w:val="19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19"/>
                    <w:szCs w:val="19"/>
                  </w:rPr>
                  <w:t>|</w:t>
                </w:r>
                <w:r>
                  <w:rPr>
                    <w:rFonts w:cs="Garamond" w:hAnsi="Garamond" w:eastAsia="Garamond" w:ascii="Garamond"/>
                    <w:b/>
                    <w:spacing w:val="4"/>
                    <w:w w:val="100"/>
                    <w:sz w:val="19"/>
                    <w:szCs w:val="19"/>
                  </w:rPr>
                  <w:t> 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19"/>
                    <w:szCs w:val="19"/>
                  </w:rPr>
                  <w:t>P</w:t>
                </w:r>
                <w:r>
                  <w:rPr>
                    <w:rFonts w:cs="Garamond" w:hAnsi="Garamond" w:eastAsia="Garamond" w:ascii="Garamond"/>
                    <w:spacing w:val="14"/>
                    <w:w w:val="100"/>
                    <w:sz w:val="19"/>
                    <w:szCs w:val="19"/>
                  </w:rPr>
                  <w:t> 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19"/>
                    <w:szCs w:val="19"/>
                  </w:rPr>
                  <w:t>a</w:t>
                </w:r>
                <w:r>
                  <w:rPr>
                    <w:rFonts w:cs="Garamond" w:hAnsi="Garamond" w:eastAsia="Garamond" w:ascii="Garamond"/>
                    <w:spacing w:val="14"/>
                    <w:w w:val="100"/>
                    <w:sz w:val="19"/>
                    <w:szCs w:val="19"/>
                  </w:rPr>
                  <w:t> 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19"/>
                    <w:szCs w:val="19"/>
                  </w:rPr>
                  <w:t>g</w:t>
                </w:r>
                <w:r>
                  <w:rPr>
                    <w:rFonts w:cs="Garamond" w:hAnsi="Garamond" w:eastAsia="Garamond" w:ascii="Garamond"/>
                    <w:spacing w:val="11"/>
                    <w:w w:val="100"/>
                    <w:sz w:val="19"/>
                    <w:szCs w:val="19"/>
                  </w:rPr>
                  <w:t> </w:t>
                </w:r>
                <w:r>
                  <w:rPr>
                    <w:rFonts w:cs="Garamond" w:hAnsi="Garamond" w:eastAsia="Garamond" w:ascii="Garamond"/>
                    <w:spacing w:val="0"/>
                    <w:w w:val="104"/>
                    <w:sz w:val="19"/>
                    <w:szCs w:val="19"/>
                  </w:rPr>
                  <w:t>e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19"/>
                    <w:szCs w:val="19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info@greatresumesfast.com" TargetMode="External"/><Relationship Id="rId6" Type="http://schemas.openxmlformats.org/officeDocument/2006/relationships/hyperlink" Target="mailto:info@greatresumesfast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